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4108C" w:rsidRDefault="0004108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4108C" w:rsidRDefault="0004108C">
      <w:pPr>
        <w:rPr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ook w:val="00A0" w:firstRow="1" w:lastRow="0" w:firstColumn="1" w:lastColumn="0" w:noHBand="0" w:noVBand="0"/>
      </w:tblPr>
      <w:tblGrid>
        <w:gridCol w:w="3680"/>
      </w:tblGrid>
      <w:tr w:rsidR="0004108C" w:rsidRPr="005C6D88" w:rsidTr="007663DC">
        <w:tc>
          <w:tcPr>
            <w:tcW w:w="3680" w:type="dxa"/>
          </w:tcPr>
          <w:p w:rsidR="0004108C" w:rsidRPr="005C6D88" w:rsidRDefault="0004108C" w:rsidP="007663DC">
            <w:pPr>
              <w:rPr>
                <w:b/>
                <w:bCs/>
                <w:szCs w:val="28"/>
              </w:rPr>
            </w:pPr>
          </w:p>
        </w:tc>
      </w:tr>
    </w:tbl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Обучение и воспитание младших школьников в информационной среде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856"/>
        </w:tabs>
        <w:ind w:firstLine="720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p w:rsidR="0004108C" w:rsidRDefault="0004108C">
      <w:pPr>
        <w:pStyle w:val="Style12"/>
        <w:spacing w:line="240" w:lineRule="auto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04108C">
        <w:trPr>
          <w:trHeight w:val="409"/>
        </w:trPr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04108C">
        <w:trPr>
          <w:trHeight w:val="402"/>
        </w:trPr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  <w:bookmarkStart w:id="0" w:name="_GoBack"/>
      <w:bookmarkEnd w:id="0"/>
    </w:p>
    <w:p w:rsidR="0004108C" w:rsidRDefault="0004108C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 w:rsidP="00C848C9">
      <w:r>
        <w:lastRenderedPageBreak/>
        <w:tab/>
        <w:t>Рабочая программа дисциплины «</w:t>
      </w:r>
      <w:r w:rsidRPr="00C848C9">
        <w:t>Обучение и воспитание младших школьников в информационной среде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04108C" w:rsidRDefault="0004108C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04108C" w:rsidRPr="00DD192C" w:rsidRDefault="0004108C" w:rsidP="009A6066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04108C" w:rsidRDefault="0004108C" w:rsidP="009A6066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jc w:val="both"/>
      </w:pPr>
    </w:p>
    <w:p w:rsidR="0004108C" w:rsidRDefault="0004108C"/>
    <w:p w:rsidR="0004108C" w:rsidRDefault="0004108C"/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ind w:firstLine="709"/>
        <w:jc w:val="both"/>
      </w:pPr>
    </w:p>
    <w:p w:rsidR="0004108C" w:rsidRDefault="0004108C">
      <w:pPr>
        <w:autoSpaceDE w:val="0"/>
        <w:ind w:firstLine="709"/>
        <w:jc w:val="both"/>
      </w:pP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 w:rsidP="006A6D10">
      <w:pPr>
        <w:numPr>
          <w:ilvl w:val="0"/>
          <w:numId w:val="7"/>
        </w:numPr>
        <w:tabs>
          <w:tab w:val="left" w:pos="6131"/>
        </w:tabs>
        <w:autoSpaceDE w:val="0"/>
        <w:jc w:val="both"/>
      </w:pPr>
      <w:r w:rsidRPr="006A6D10">
        <w:rPr>
          <w:b/>
          <w:bCs/>
          <w:i/>
          <w:iCs/>
        </w:rPr>
        <w:lastRenderedPageBreak/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04108C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04108C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21077E" w:rsidRDefault="0004108C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в начальной школе с применением информационно-коммуникационных технологий; </w:t>
            </w:r>
            <w:r w:rsidRPr="00071AA5">
              <w:rPr>
                <w:lang w:eastAsia="en-US"/>
              </w:rPr>
              <w:t xml:space="preserve">современные образовательные технологии, </w:t>
            </w:r>
            <w:r>
              <w:rPr>
                <w:lang w:eastAsia="en-US"/>
              </w:rPr>
              <w:t xml:space="preserve">в том числе дистанционные образовательные технологии, </w:t>
            </w:r>
            <w:r w:rsidRPr="00071AA5">
              <w:rPr>
                <w:lang w:eastAsia="en-US"/>
              </w:rPr>
              <w:t xml:space="preserve">методические закономерности их выбора; </w:t>
            </w:r>
          </w:p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образовательной программы в информационной среде; </w:t>
            </w:r>
            <w:r w:rsidRPr="00071AA5">
              <w:rPr>
                <w:lang w:eastAsia="en-US"/>
              </w:rPr>
              <w:t>формулировать дидактические цели и задачи обучения</w:t>
            </w:r>
            <w:r>
              <w:rPr>
                <w:lang w:eastAsia="en-US"/>
              </w:rPr>
              <w:t xml:space="preserve"> и воспитанияв начальной школе </w:t>
            </w:r>
            <w:r w:rsidRPr="00071AA5">
              <w:rPr>
                <w:lang w:eastAsia="en-US"/>
              </w:rPr>
              <w:t>и реализовывать их в образовательном процессе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в начальной школе.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методами</w:t>
            </w:r>
            <w:r>
              <w:rPr>
                <w:lang w:eastAsia="en-US"/>
              </w:rPr>
              <w:t xml:space="preserve"> обучения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04108C" w:rsidRPr="0021077E" w:rsidRDefault="0004108C" w:rsidP="00F97B6C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  <w:r w:rsidRPr="00E52CE2">
              <w:rPr>
                <w:color w:val="000000"/>
              </w:rPr>
              <w:t>основные требования</w:t>
            </w:r>
            <w:r>
              <w:rPr>
                <w:color w:val="000000"/>
              </w:rPr>
              <w:t xml:space="preserve"> к организации образовательного процесса в соответствии с ФГОС, особенности и условия формирования информационной среды в начальной школе</w:t>
            </w:r>
          </w:p>
          <w:p w:rsidR="0004108C" w:rsidRPr="00517FC7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  <w:r w:rsidRPr="00517FC7">
              <w:rPr>
                <w:color w:val="000000"/>
              </w:rPr>
              <w:t>осуществлять отбор информационно-коммуникационных технологий в соответствии с поставленной задачей образовательного процесса, применять их при реализации</w:t>
            </w:r>
            <w:r>
              <w:rPr>
                <w:color w:val="000000"/>
              </w:rPr>
              <w:t>обучения и воспитания обучающихся в начальной школе.</w:t>
            </w:r>
          </w:p>
          <w:p w:rsidR="0004108C" w:rsidRPr="00E52CE2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  <w:r w:rsidRPr="00E52CE2">
              <w:rPr>
                <w:color w:val="000000"/>
              </w:rPr>
              <w:t>умениями по применению информационно-коммуникационных и дистанционных образовательных технологий в процессе организации образовательного процесса в начальной школе</w:t>
            </w:r>
          </w:p>
          <w:p w:rsidR="0004108C" w:rsidRPr="0021077E" w:rsidRDefault="0004108C" w:rsidP="00705084">
            <w:pPr>
              <w:pStyle w:val="af3"/>
              <w:ind w:left="0"/>
              <w:jc w:val="both"/>
              <w:rPr>
                <w:color w:val="000000"/>
              </w:rPr>
            </w:pPr>
          </w:p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</w:p>
        </w:tc>
      </w:tr>
    </w:tbl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</w:pPr>
      <w:r>
        <w:rPr>
          <w:b/>
          <w:i/>
        </w:rPr>
        <w:lastRenderedPageBreak/>
        <w:t>Место дисциплины (модуля) в структуре образовательной программы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  <w:shd w:val="clear" w:color="auto" w:fill="auto"/>
        </w:rPr>
      </w:pPr>
      <w:r w:rsidRPr="006A6D10">
        <w:rPr>
          <w:sz w:val="24"/>
          <w:szCs w:val="24"/>
          <w:shd w:val="clear" w:color="auto" w:fill="auto"/>
        </w:rPr>
        <w:t>Дисциплина относится к части учебного плана, формируемой участниками образовательных отношений.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4108C" w:rsidRPr="00E5491B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2855"/>
      </w:tblGrid>
      <w:tr w:rsidR="0004108C" w:rsidTr="00DE7FC2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Последующие дисциплины</w:t>
            </w:r>
          </w:p>
        </w:tc>
      </w:tr>
      <w:tr w:rsidR="0004108C" w:rsidTr="00DE7FC2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394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04108C" w:rsidRDefault="0004108C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04108C" w:rsidRDefault="0004108C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04108C" w:rsidRDefault="0004108C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04108C" w:rsidRDefault="0004108C" w:rsidP="00E5491B"/>
          <w:p w:rsidR="0004108C" w:rsidRPr="00242F7C" w:rsidRDefault="0004108C" w:rsidP="00C848C9">
            <w:pPr>
              <w:snapToGrid w:val="0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E5491B">
            <w:r w:rsidRPr="00C76751">
              <w:t>Современные проблемы развивающего обучения в школе</w:t>
            </w:r>
          </w:p>
          <w:p w:rsidR="0004108C" w:rsidRDefault="0004108C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04108C" w:rsidRDefault="0004108C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04108C" w:rsidRDefault="0004108C" w:rsidP="00E5491B">
            <w:r w:rsidRPr="00C76751">
              <w:t>Практикум по орфографии</w:t>
            </w:r>
          </w:p>
          <w:p w:rsidR="0004108C" w:rsidRDefault="0004108C" w:rsidP="00E5491B">
            <w:r w:rsidRPr="00C76751">
              <w:t>Каллиграфия</w:t>
            </w:r>
          </w:p>
          <w:p w:rsidR="0004108C" w:rsidRDefault="0004108C" w:rsidP="00E5491B"/>
          <w:p w:rsidR="0004108C" w:rsidRDefault="0004108C" w:rsidP="00E5491B">
            <w:pPr>
              <w:snapToGrid w:val="0"/>
            </w:pPr>
          </w:p>
          <w:p w:rsidR="0004108C" w:rsidRDefault="0004108C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/>
        </w:tc>
      </w:tr>
    </w:tbl>
    <w:p w:rsidR="0004108C" w:rsidRPr="009A6066" w:rsidRDefault="0004108C" w:rsidP="009A6066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04108C" w:rsidRDefault="0004108C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110"/>
        <w:gridCol w:w="1275"/>
        <w:gridCol w:w="1275"/>
      </w:tblGrid>
      <w:tr w:rsidR="0004108C" w:rsidTr="00960A85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6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04108C" w:rsidTr="004940AB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04108C" w:rsidTr="004940A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F0073" w:rsidRDefault="0004108C" w:rsidP="00D1670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/72</w:t>
            </w:r>
          </w:p>
        </w:tc>
      </w:tr>
      <w:tr w:rsidR="0004108C" w:rsidTr="004940A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 w:rsidP="00592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 w:rsidP="0059264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F0073" w:rsidRDefault="0004108C" w:rsidP="00592648">
            <w:pPr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04108C" w:rsidTr="004940A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Pr="00466FB5" w:rsidRDefault="0004108C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66FB5" w:rsidRDefault="0004108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66FB5" w:rsidRDefault="0004108C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04108C" w:rsidTr="004940AB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Pr="00A565CC" w:rsidRDefault="0004108C">
            <w:pPr>
              <w:jc w:val="center"/>
            </w:pPr>
            <w:r>
              <w:t>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66FB5" w:rsidRDefault="0004108C">
            <w:pPr>
              <w:snapToGri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F0073" w:rsidRDefault="0004108C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4108C" w:rsidTr="004940AB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04108C" w:rsidRPr="00A565CC" w:rsidRDefault="0004108C">
            <w:pPr>
              <w:jc w:val="center"/>
            </w:pPr>
            <w:r>
              <w:t>26*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66FB5" w:rsidRDefault="0004108C">
            <w:pPr>
              <w:snapToGrid w:val="0"/>
              <w:jc w:val="center"/>
            </w:pPr>
            <w:r>
              <w:t>6*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F0073" w:rsidRDefault="0004108C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4108C" w:rsidTr="004940AB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</w:pPr>
            <w:r>
              <w:t>Лабораторные занятия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jc w:val="center"/>
            </w:pPr>
          </w:p>
        </w:tc>
      </w:tr>
      <w:tr w:rsidR="0004108C" w:rsidTr="004940AB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04108C" w:rsidRDefault="0004108C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Pr="00517FC7" w:rsidRDefault="0004108C">
            <w:pPr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055832" w:rsidRDefault="0004108C">
            <w:pPr>
              <w:snapToGri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F0073" w:rsidRDefault="0004108C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4108C" w:rsidTr="004940A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Pr="00517FC7" w:rsidRDefault="0004108C">
            <w:pPr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055832" w:rsidRDefault="0004108C">
            <w:pPr>
              <w:snapToGrid w:val="0"/>
              <w:jc w:val="center"/>
            </w:pPr>
            <w:r>
              <w:t>58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Pr="004F0073" w:rsidRDefault="0004108C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</w:tr>
    </w:tbl>
    <w:p w:rsidR="0004108C" w:rsidRPr="009631A9" w:rsidRDefault="0004108C" w:rsidP="009A606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4108C" w:rsidRDefault="0004108C" w:rsidP="00592648">
      <w:pPr>
        <w:pStyle w:val="af3"/>
        <w:numPr>
          <w:ilvl w:val="1"/>
          <w:numId w:val="7"/>
        </w:numPr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4108C" w:rsidRPr="009A6066" w:rsidRDefault="0004108C" w:rsidP="009A6066">
      <w:pPr>
        <w:pStyle w:val="af3"/>
        <w:ind w:left="1222"/>
        <w:rPr>
          <w:b/>
        </w:rPr>
      </w:pPr>
      <w:r>
        <w:rPr>
          <w:b/>
        </w:rPr>
        <w:t>4.1.1 Очная форма обучения</w:t>
      </w:r>
    </w:p>
    <w:p w:rsidR="0004108C" w:rsidRPr="00A42C26" w:rsidRDefault="0004108C" w:rsidP="00A42C26">
      <w:pPr>
        <w:pStyle w:val="af3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04108C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04108C" w:rsidRDefault="0004108C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175781" w:rsidRDefault="0004108C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4F4AAF">
        <w:trPr>
          <w:trHeight w:val="8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F4AAF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</w:pPr>
    </w:p>
    <w:p w:rsidR="0004108C" w:rsidRDefault="0004108C" w:rsidP="004B38E4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lastRenderedPageBreak/>
        <w:t>Заочная форма обучения</w:t>
      </w:r>
    </w:p>
    <w:p w:rsidR="0004108C" w:rsidRDefault="0004108C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04108C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F8319B" w:rsidRDefault="0004108C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8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10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  <w:rPr>
          <w:lang w:val="en-US"/>
        </w:rPr>
      </w:pPr>
    </w:p>
    <w:p w:rsidR="0004108C" w:rsidRPr="004F0073" w:rsidRDefault="0004108C" w:rsidP="004F0073">
      <w:pPr>
        <w:pStyle w:val="af3"/>
        <w:numPr>
          <w:ilvl w:val="2"/>
          <w:numId w:val="10"/>
        </w:numPr>
        <w:spacing w:line="100" w:lineRule="atLeast"/>
        <w:jc w:val="center"/>
        <w:rPr>
          <w:b/>
        </w:rPr>
      </w:pPr>
      <w:r w:rsidRPr="004F0073">
        <w:rPr>
          <w:b/>
        </w:rPr>
        <w:t>Очно-заочная форма обучения</w:t>
      </w:r>
    </w:p>
    <w:p w:rsidR="0004108C" w:rsidRPr="004F0073" w:rsidRDefault="0004108C" w:rsidP="004F0073">
      <w:pPr>
        <w:pStyle w:val="af3"/>
        <w:spacing w:line="100" w:lineRule="atLeast"/>
        <w:ind w:left="2444"/>
        <w:rPr>
          <w:lang w:val="en-US"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04108C" w:rsidTr="00157601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F8319B" w:rsidRDefault="0004108C" w:rsidP="00157601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15760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15760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8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10</w:t>
            </w: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15760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157601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157601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157601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157601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157601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</w:tbl>
    <w:p w:rsidR="0004108C" w:rsidRPr="004F0073" w:rsidRDefault="0004108C">
      <w:pPr>
        <w:widowControl w:val="0"/>
        <w:spacing w:line="100" w:lineRule="atLeast"/>
        <w:jc w:val="both"/>
        <w:rPr>
          <w:lang w:val="en-US"/>
        </w:rPr>
      </w:pPr>
    </w:p>
    <w:p w:rsidR="0004108C" w:rsidRDefault="0004108C" w:rsidP="004B38E4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04108C" w:rsidRDefault="0004108C">
      <w:pPr>
        <w:spacing w:line="100" w:lineRule="atLeast"/>
        <w:ind w:left="1440"/>
        <w:jc w:val="center"/>
        <w:rPr>
          <w:b/>
        </w:rPr>
      </w:pPr>
    </w:p>
    <w:p w:rsidR="0004108C" w:rsidRDefault="0004108C" w:rsidP="004B38E4">
      <w:pPr>
        <w:widowControl w:val="0"/>
        <w:numPr>
          <w:ilvl w:val="2"/>
          <w:numId w:val="11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04108C" w:rsidRDefault="0004108C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2977"/>
        <w:gridCol w:w="5797"/>
      </w:tblGrid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5"/>
              </w:numPr>
              <w:tabs>
                <w:tab w:val="clear" w:pos="0"/>
                <w:tab w:val="num" w:pos="-132"/>
                <w:tab w:val="left" w:pos="250"/>
              </w:tabs>
              <w:snapToGrid w:val="0"/>
              <w:ind w:hanging="71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3D22F7" w:rsidRDefault="0004108C" w:rsidP="00F82E53">
            <w:pPr>
              <w:pStyle w:val="Default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Программное обеспечение для разработки методического обеспечения образовательного процесса в начальной школе, создания баз данных образовательного учреждения, п</w:t>
            </w:r>
            <w:r w:rsidRPr="0011564D">
              <w:t>едагогическо</w:t>
            </w:r>
            <w:r>
              <w:t>го</w:t>
            </w:r>
            <w:r w:rsidRPr="0011564D">
              <w:t xml:space="preserve"> сопровождени</w:t>
            </w:r>
            <w:r>
              <w:t>я</w:t>
            </w:r>
            <w:r w:rsidRPr="0011564D">
              <w:t xml:space="preserve"> процесса обучения учащихся</w:t>
            </w:r>
            <w:r>
              <w:t xml:space="preserve"> начальной школы, организации виртуального общения членов субъектов образовательного учреждения,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      </w:r>
          </w:p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34E0F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234E0F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6B0D60">
            <w:pPr>
              <w:jc w:val="both"/>
            </w:pPr>
            <w:r>
              <w:t>Применение информационно-коммуникационных технологий 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  <w:r>
        <w:rPr>
          <w:b/>
        </w:rPr>
        <w:t>4.2.2. Содержание практических занятий</w:t>
      </w:r>
    </w:p>
    <w:p w:rsidR="0004108C" w:rsidRDefault="0004108C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Обзор и применение современных информационно-коммуникационных технологий для: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форумов с родителями учеников, педагогов друг с другом, с учащимися, учеников друг с другом;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</w:t>
            </w:r>
          </w:p>
          <w:p w:rsidR="0004108C" w:rsidRPr="0011564D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b/>
              </w:rPr>
            </w:pPr>
            <w:r>
              <w:t>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 xml:space="preserve">Информатика и информационно-коммуникационные технологии как базовая дисциплина формирования ИКТ </w:t>
            </w:r>
            <w:r>
              <w:lastRenderedPageBreak/>
              <w:t>компетентности обучающегося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lastRenderedPageBreak/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 xml:space="preserve">обучения информатике. Разработка плана-конспекта занятия по информатике в начальной школе. Обзор современных </w:t>
            </w:r>
            <w:r>
              <w:lastRenderedPageBreak/>
              <w:t>учебников и учебно-методических комплектов по информатике в курсе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Применение информационно-коммуникационных технологий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4108C" w:rsidRDefault="0004108C" w:rsidP="0066575D">
      <w:pPr>
        <w:pStyle w:val="25"/>
        <w:tabs>
          <w:tab w:val="left" w:pos="993"/>
          <w:tab w:val="left" w:pos="1418"/>
          <w:tab w:val="left" w:pos="1701"/>
        </w:tabs>
        <w:ind w:left="0"/>
        <w:jc w:val="both"/>
      </w:pP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tabs>
          <w:tab w:val="left" w:pos="1701"/>
        </w:tabs>
        <w:ind w:left="709"/>
      </w:pPr>
    </w:p>
    <w:p w:rsidR="0004108C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  <w:r w:rsidRPr="00930589">
        <w:rPr>
          <w:b/>
          <w:bCs/>
        </w:rPr>
        <w:t>Вопросы для самостоятельной подготовки:</w:t>
      </w:r>
    </w:p>
    <w:p w:rsidR="0004108C" w:rsidRPr="00930589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Развивающие робототехнические комплексы в школе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Правовые вопросы информационной безопасности в </w:t>
      </w:r>
      <w:r>
        <w:t>информационной образовательной среде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Облачные технологии в управлении образованием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Педагогическая диагностика на основе компьютерного тестирования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Мировые информационные ресурсы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Социальные аспекты информатизации образования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Научные основы создания и функционирования современной </w:t>
      </w:r>
      <w:r>
        <w:t>и</w:t>
      </w:r>
      <w:r w:rsidRPr="00930589">
        <w:t>нформационной образовательной среды</w:t>
      </w: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Pr="00031960" w:rsidRDefault="0004108C" w:rsidP="009A606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lastRenderedPageBreak/>
        <w:t>Использование ИКТ-технологий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04108C" w:rsidRPr="00C50DF2" w:rsidRDefault="0004108C" w:rsidP="009A6066">
      <w:pPr>
        <w:pStyle w:val="af3"/>
      </w:pP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Default="0004108C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04108C" w:rsidRDefault="0004108C">
      <w:pPr>
        <w:autoSpaceDE w:val="0"/>
        <w:ind w:left="720"/>
        <w:jc w:val="both"/>
      </w:pPr>
    </w:p>
    <w:p w:rsidR="0004108C" w:rsidRDefault="0004108C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04108C" w:rsidRDefault="0004108C">
      <w:pPr>
        <w:autoSpaceDE w:val="0"/>
        <w:ind w:left="720"/>
        <w:jc w:val="both"/>
      </w:pPr>
      <w:r>
        <w:t>- текущий контроль успеваемости</w:t>
      </w:r>
    </w:p>
    <w:p w:rsidR="0004108C" w:rsidRDefault="0004108C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04108C" w:rsidRDefault="0004108C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4108C" w:rsidRDefault="0004108C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 w:rsidP="004B38E4">
      <w:pPr>
        <w:numPr>
          <w:ilvl w:val="1"/>
          <w:numId w:val="24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04108C" w:rsidRDefault="0004108C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 xml:space="preserve">Новые профессиональные компетенции педагогов начальной </w:t>
            </w:r>
            <w:r w:rsidRPr="004F4AAF">
              <w:lastRenderedPageBreak/>
              <w:t>школы в условиях информатизации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lastRenderedPageBreak/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</w:tbl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4108C" w:rsidRDefault="0004108C">
      <w:pPr>
        <w:autoSpaceDE w:val="0"/>
        <w:ind w:left="720"/>
        <w:jc w:val="both"/>
        <w:rPr>
          <w:i/>
          <w:iCs/>
          <w:u w:val="single"/>
        </w:rPr>
      </w:pPr>
    </w:p>
    <w:p w:rsidR="0004108C" w:rsidRPr="00012D10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FE6F84">
        <w:rPr>
          <w:b/>
          <w:bCs/>
          <w:color w:val="000000"/>
          <w:spacing w:val="2"/>
        </w:rPr>
        <w:t>Информационная среда в начальной школе. Особенности и условия формирования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</w:pP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 xml:space="preserve">Дайте определение понятию «информационная среда». 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Что входит в информационную среду начальной школы.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особенности и условия формирования информационной среды в начальной школе.</w:t>
      </w:r>
    </w:p>
    <w:p w:rsidR="0004108C" w:rsidRDefault="0004108C" w:rsidP="00D248E4">
      <w:pPr>
        <w:widowControl w:val="0"/>
        <w:autoSpaceDE w:val="0"/>
        <w:jc w:val="both"/>
        <w:rPr>
          <w:b/>
          <w:bCs/>
        </w:rPr>
      </w:pPr>
    </w:p>
    <w:p w:rsidR="0004108C" w:rsidRDefault="0004108C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D248E4">
      <w:pPr>
        <w:widowControl w:val="0"/>
        <w:autoSpaceDE w:val="0"/>
        <w:jc w:val="both"/>
      </w:pP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Подготовьте информационный проект на тему «Создание информационной среды в условиях нового образовательного стандарта в начальной школе».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Напишите эссе на тему «Информационная образовательная среда в начальной школе: новые возможности или дополнительная нагрузка на учителя».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Проанализируйте компоненты информационный среды в начальной школе (на примере любой школы). </w:t>
      </w:r>
    </w:p>
    <w:p w:rsidR="0004108C" w:rsidRDefault="0004108C" w:rsidP="00223958">
      <w:pPr>
        <w:widowControl w:val="0"/>
        <w:tabs>
          <w:tab w:val="left" w:pos="709"/>
          <w:tab w:val="left" w:pos="851"/>
          <w:tab w:val="left" w:pos="993"/>
        </w:tabs>
        <w:autoSpaceDE w:val="0"/>
        <w:jc w:val="both"/>
      </w:pPr>
    </w:p>
    <w:p w:rsidR="0004108C" w:rsidRDefault="0004108C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525AE">
        <w:rPr>
          <w:b/>
          <w:bCs/>
        </w:rPr>
        <w:t>Современные информационно-коммуникационные и дистанционные образовательные технологии в деятельности учителя начальной школы</w:t>
      </w:r>
      <w:r>
        <w:rPr>
          <w:b/>
          <w:bCs/>
        </w:rPr>
        <w:t>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Перечислите основные программные средства, которые могут быть использованыдля: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lastRenderedPageBreak/>
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форумов с родителями учеников, педагогов друг с другом, с учащимися, учеников друг с другом;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223958">
        <w:rPr>
          <w:b/>
          <w:bCs/>
        </w:rPr>
        <w:t>Новые профессиональные компетенции педагогов начальной школы в условиях информатизации образования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компетенция?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компетентность?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основные компетенции педагога начальной школы.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входит в понятие ИКТ-компетентности педагога начальной школы?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Чем ИКТ-грамотность учителя начальной школы отличается от ИКТ-компетентности?</w:t>
      </w: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Default="0004108C" w:rsidP="00CD3A48">
      <w:pPr>
        <w:widowControl w:val="0"/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CD3A48">
        <w:rPr>
          <w:b/>
          <w:bCs/>
        </w:rPr>
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 какого класса в начальной школе начинается формирование ИКТ-компетентности обучающихся? В рамках какой работы это происходит?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 чем заключается ИКТ-компетентность ученика начальной школы?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цели и задачи изучения информатики в курсе начальной школы.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Назовите авторов учебников и учебно-методических комплектов, рекомендованных для изучения информатики в начальной школе. 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Назовите основные разделы рабочей программы по информатике в курсе начальной школы за 2,3 и 4 класс.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необходимое программное обеспечения для проведения уроков информатики в начальной школе.</w:t>
      </w:r>
    </w:p>
    <w:p w:rsidR="0004108C" w:rsidRDefault="0004108C">
      <w:pPr>
        <w:widowControl w:val="0"/>
        <w:autoSpaceDE w:val="0"/>
        <w:jc w:val="both"/>
        <w:rPr>
          <w:b/>
          <w:bCs/>
        </w:rPr>
      </w:pPr>
    </w:p>
    <w:p w:rsidR="0004108C" w:rsidRDefault="0004108C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04108C" w:rsidRPr="00E31417" w:rsidRDefault="0004108C" w:rsidP="00E31417">
      <w:pPr>
        <w:widowControl w:val="0"/>
        <w:autoSpaceDE w:val="0"/>
        <w:jc w:val="both"/>
      </w:pPr>
    </w:p>
    <w:p w:rsidR="0004108C" w:rsidRPr="00E31417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Pr="000323FD" w:rsidRDefault="0004108C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4E505D">
        <w:rPr>
          <w:b/>
          <w:bCs/>
        </w:rPr>
        <w:t>Обучение и воспитание младших школьников в условиях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04108C" w:rsidRPr="00FC0CA5" w:rsidRDefault="0004108C" w:rsidP="00FC0CA5">
      <w:pPr>
        <w:widowControl w:val="0"/>
        <w:autoSpaceDE w:val="0"/>
        <w:ind w:left="360"/>
        <w:jc w:val="both"/>
      </w:pPr>
    </w:p>
    <w:p w:rsidR="0004108C" w:rsidRDefault="0004108C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lastRenderedPageBreak/>
        <w:t>Задание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сценарий внеурочного мероприятия для обучающихся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план-конспект урока по любому предмету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Проанализируйте научную статью на тему «Проблемы воспитания средствами образовательной среды» по ссылке </w:t>
      </w:r>
      <w:hyperlink r:id="rId8" w:history="1">
        <w:r w:rsidRPr="00EB35DF">
          <w:rPr>
            <w:rStyle w:val="a4"/>
          </w:rPr>
          <w:t>https://cyberleninka.ru/article/n/problemy-vospitaniya-sredstvami-informatsionnoy-obrazovatelnoy-sredy</w:t>
        </w:r>
      </w:hyperlink>
      <w:r>
        <w:t>. Сформулируйте основные проблемы, с которыми может столкнуться педагог начальной школы при организации информационной среды и работе в ней.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Напишите эссе на тему «Влияние информационной среды на образовательный процесс начальной школы в </w:t>
      </w:r>
      <w:r>
        <w:rPr>
          <w:lang w:val="en-US"/>
        </w:rPr>
        <w:t>XXI</w:t>
      </w:r>
      <w:r>
        <w:t xml:space="preserve"> веке».</w:t>
      </w:r>
    </w:p>
    <w:p w:rsidR="0004108C" w:rsidRDefault="0004108C" w:rsidP="00F80712">
      <w:pPr>
        <w:widowControl w:val="0"/>
        <w:autoSpaceDE w:val="0"/>
        <w:ind w:left="1429"/>
        <w:jc w:val="both"/>
      </w:pPr>
    </w:p>
    <w:p w:rsidR="0004108C" w:rsidRDefault="0004108C" w:rsidP="003C4159">
      <w:pPr>
        <w:widowControl w:val="0"/>
        <w:autoSpaceDE w:val="0"/>
        <w:ind w:left="2138"/>
        <w:jc w:val="both"/>
      </w:pP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4108C" w:rsidRPr="000F0F00" w:rsidRDefault="0004108C" w:rsidP="009F7C7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4108C" w:rsidRDefault="0004108C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04108C" w:rsidRDefault="0004108C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04108C" w:rsidRDefault="0004108C">
      <w:pPr>
        <w:autoSpaceDE w:val="0"/>
        <w:ind w:left="720"/>
        <w:rPr>
          <w:b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04108C" w:rsidRPr="002D24F1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Фатеев, А. М. Информационные технологии в педагогике и образовании : учебное пособие для студентов-бакалавров по направлениям 050100 — «Педагогическое образование» и 050400 — «Психолого-педагогическое образование» / А. М. Фатеев. — Москва : Московский городской педагогический университет, 2012. — 200 c. — ISBN 2227-8397. — Текст : электронный // Электронно-библиотечная система IPR BOOKS : [сайт]. — URL: http://www.iprbookshop.ru/26491.html (дата обращения: 05.10.2020). — Режим доступа: для авторизир. пользователей</w:t>
      </w:r>
    </w:p>
    <w:p w:rsidR="0004108C" w:rsidRPr="00E22C70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t xml:space="preserve">Глаголева, Ю. И. Новое качество урока в начальной школе : алгоритм проектирования / Ю. И. Глаголева, И. В. Казанцева, М. В. Бойкина. — Санкт-Петербург : </w:t>
      </w:r>
      <w:r w:rsidRPr="002D24F1">
        <w:lastRenderedPageBreak/>
        <w:t>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Pr="0066575D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Босова, Л. Л. Теория и методика обучения информатике младших школьников : учебное пособие / Л. Л. Босова. — Москва : Московский педагогический государственный университет, 2019. — 180 c. — ISBN 978-5-4263-0809-1. — Текст : электронный // Электронно-библиотечная система IPR BOOKS : [сайт]. — URL: http://www.iprbookshop.ru/94689.html (дата обращения: 05.10.2020). — Режим доступа: для авторизир. пользователей</w:t>
      </w:r>
    </w:p>
    <w:p w:rsidR="0004108C" w:rsidRPr="002D24F1" w:rsidRDefault="0004108C" w:rsidP="0066575D">
      <w:pPr>
        <w:tabs>
          <w:tab w:val="left" w:pos="993"/>
        </w:tabs>
        <w:autoSpaceDE w:val="0"/>
        <w:ind w:left="709"/>
        <w:jc w:val="both"/>
        <w:rPr>
          <w:bCs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 w:rsidP="00262EB6">
      <w:pPr>
        <w:autoSpaceDE w:val="0"/>
        <w:ind w:left="106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04108C" w:rsidRDefault="0004108C" w:rsidP="0066575D">
      <w:pPr>
        <w:pStyle w:val="25"/>
        <w:numPr>
          <w:ilvl w:val="0"/>
          <w:numId w:val="43"/>
        </w:numPr>
        <w:tabs>
          <w:tab w:val="left" w:pos="851"/>
          <w:tab w:val="left" w:pos="1134"/>
          <w:tab w:val="left" w:pos="1276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66575D">
        <w:rPr>
          <w:bCs/>
          <w:iCs/>
        </w:rPr>
        <w:t>Кузнецов, А. А. Общая методика обучения информатике. I часть : учебное пособие для студентов педагогических вузов / А. А. Кузнецов, Т. Б. Захарова, А. С. Захаров. — Москва : Прометей, 2016. — 300 c. — ISBN 978-5-9907452-1-6. — Текст : электронный // Электронно-библиотечная система IPR BOOKS : [сайт]. — URL: http://www.iprbookshop.ru/58161.html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Богатенков, С. А. Система формирования информационной и коммуникационной компетентности : учебное пособие / С. А. Богатенков. — Челябинск : Челябинский государственный педагогический университет, 2014. — 298 c. — ISBN 978-5-9905576-8-0. — Текст : электронный // Электронно-библиотечная система IPR BOOKS : [сайт]. — URL: http://www.iprbookshop.ru/31914.html (дата обращения: 05.10.2020). — Режим доступа: для авторизир. пользователей</w:t>
      </w:r>
    </w:p>
    <w:p w:rsidR="0004108C" w:rsidRPr="0066575D" w:rsidRDefault="0004108C" w:rsidP="00E22C70">
      <w:pPr>
        <w:widowControl w:val="0"/>
        <w:tabs>
          <w:tab w:val="left" w:pos="1276"/>
        </w:tabs>
        <w:autoSpaceDE w:val="0"/>
        <w:jc w:val="both"/>
        <w:rPr>
          <w:bCs/>
          <w:iCs/>
        </w:rPr>
      </w:pPr>
    </w:p>
    <w:p w:rsidR="0004108C" w:rsidRDefault="0004108C">
      <w:pPr>
        <w:autoSpaceDE w:val="0"/>
        <w:ind w:left="1069"/>
        <w:rPr>
          <w:b/>
          <w:iCs/>
        </w:rPr>
      </w:pP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4108C" w:rsidRDefault="003C0C8E">
      <w:pPr>
        <w:widowControl w:val="0"/>
        <w:autoSpaceDE w:val="0"/>
        <w:jc w:val="both"/>
      </w:pPr>
      <w:hyperlink r:id="rId9" w:history="1">
        <w:r w:rsidR="0004108C">
          <w:rPr>
            <w:rStyle w:val="a4"/>
            <w:shd w:val="clear" w:color="auto" w:fill="FFFFFF"/>
          </w:rPr>
          <w:t>www.iprbookshop.ru</w:t>
        </w:r>
      </w:hyperlink>
      <w:r w:rsidR="0004108C">
        <w:rPr>
          <w:shd w:val="clear" w:color="auto" w:fill="FFFFFF"/>
        </w:rPr>
        <w:t xml:space="preserve">  - электронно-библиотечная система</w:t>
      </w:r>
    </w:p>
    <w:p w:rsidR="0004108C" w:rsidRPr="00E66B79" w:rsidRDefault="003C0C8E">
      <w:pPr>
        <w:widowControl w:val="0"/>
        <w:autoSpaceDE w:val="0"/>
        <w:jc w:val="both"/>
      </w:pPr>
      <w:hyperlink r:id="rId10" w:history="1">
        <w:r w:rsidR="0004108C" w:rsidRPr="00962832">
          <w:rPr>
            <w:rStyle w:val="a4"/>
          </w:rPr>
          <w:t>https://infourok.ru</w:t>
        </w:r>
      </w:hyperlink>
      <w:r w:rsidR="0004108C">
        <w:t xml:space="preserve"> - ведущий образовательный портал России «Инфоурок»</w:t>
      </w:r>
    </w:p>
    <w:p w:rsidR="0004108C" w:rsidRDefault="003C0C8E">
      <w:pPr>
        <w:widowControl w:val="0"/>
        <w:autoSpaceDE w:val="0"/>
        <w:jc w:val="both"/>
      </w:pPr>
      <w:hyperlink r:id="rId11" w:history="1">
        <w:r w:rsidR="0004108C" w:rsidRPr="00962832">
          <w:rPr>
            <w:rStyle w:val="a4"/>
            <w:lang w:val="en-US"/>
          </w:rPr>
          <w:t>https</w:t>
        </w:r>
        <w:r w:rsidR="0004108C" w:rsidRPr="00365EEC">
          <w:rPr>
            <w:rStyle w:val="a4"/>
          </w:rPr>
          <w:t>://</w:t>
        </w:r>
        <w:r w:rsidR="0004108C" w:rsidRPr="00962832">
          <w:rPr>
            <w:rStyle w:val="a4"/>
            <w:lang w:val="en-US"/>
          </w:rPr>
          <w:t>urok</w:t>
        </w:r>
        <w:r w:rsidR="0004108C" w:rsidRPr="00365EEC">
          <w:rPr>
            <w:rStyle w:val="a4"/>
          </w:rPr>
          <w:t>.1</w:t>
        </w:r>
        <w:r w:rsidR="0004108C" w:rsidRPr="00962832">
          <w:rPr>
            <w:rStyle w:val="a4"/>
            <w:lang w:val="en-US"/>
          </w:rPr>
          <w:t>sept</w:t>
        </w:r>
        <w:r w:rsidR="0004108C" w:rsidRPr="00365EEC">
          <w:rPr>
            <w:rStyle w:val="a4"/>
          </w:rPr>
          <w:t>.</w:t>
        </w:r>
        <w:r w:rsidR="0004108C" w:rsidRPr="00962832">
          <w:rPr>
            <w:rStyle w:val="a4"/>
            <w:lang w:val="en-US"/>
          </w:rPr>
          <w:t>ru</w:t>
        </w:r>
        <w:r w:rsidR="0004108C" w:rsidRPr="00365EEC">
          <w:rPr>
            <w:rStyle w:val="a4"/>
          </w:rPr>
          <w:t>/</w:t>
        </w:r>
      </w:hyperlink>
      <w:r w:rsidR="0004108C">
        <w:t>- ведущий информационный педагогический портал «Открытый урок. Первое сентября.»</w:t>
      </w:r>
    </w:p>
    <w:p w:rsidR="0004108C" w:rsidRDefault="003C0C8E" w:rsidP="00365EEC">
      <w:pPr>
        <w:pStyle w:val="af3"/>
        <w:ind w:left="0"/>
      </w:pPr>
      <w:hyperlink r:id="rId12" w:history="1">
        <w:r w:rsidR="0004108C" w:rsidRPr="00962832">
          <w:rPr>
            <w:rStyle w:val="a4"/>
          </w:rPr>
          <w:t>http://school-collection.edu.ru/</w:t>
        </w:r>
      </w:hyperlink>
      <w:r w:rsidR="0004108C">
        <w:t xml:space="preserve"> – единая коллекция цифровых образовательных ресурсов.</w:t>
      </w:r>
    </w:p>
    <w:p w:rsidR="0004108C" w:rsidRDefault="0004108C" w:rsidP="00365EEC">
      <w:pPr>
        <w:tabs>
          <w:tab w:val="left" w:pos="1701"/>
        </w:tabs>
        <w:jc w:val="both"/>
      </w:pPr>
    </w:p>
    <w:p w:rsidR="0004108C" w:rsidRDefault="0004108C">
      <w:pPr>
        <w:autoSpaceDE w:val="0"/>
        <w:ind w:left="720"/>
        <w:rPr>
          <w:b/>
          <w:bCs/>
          <w:i/>
          <w:iCs/>
        </w:rPr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04108C" w:rsidRDefault="0004108C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4108C" w:rsidRDefault="0004108C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04108C" w:rsidRDefault="0004108C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4108C" w:rsidRDefault="0004108C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04108C" w:rsidRDefault="0004108C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4108C" w:rsidRDefault="0004108C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4108C" w:rsidRDefault="0004108C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4108C" w:rsidRDefault="0004108C">
      <w:pPr>
        <w:autoSpaceDE w:val="0"/>
        <w:jc w:val="both"/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lastRenderedPageBreak/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04108C" w:rsidRPr="00E66B79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Программадляработыс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04108C" w:rsidRDefault="0004108C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4108C" w:rsidRDefault="0004108C">
      <w:pPr>
        <w:ind w:left="720"/>
        <w:jc w:val="both"/>
      </w:pPr>
      <w:r>
        <w:t>1.Проектор, ноутбук</w:t>
      </w:r>
    </w:p>
    <w:p w:rsidR="0004108C" w:rsidRDefault="0004108C">
      <w:pPr>
        <w:ind w:left="720"/>
        <w:jc w:val="both"/>
      </w:pPr>
      <w:r>
        <w:t xml:space="preserve">2.Проекционный экран </w:t>
      </w:r>
    </w:p>
    <w:p w:rsidR="0004108C" w:rsidRDefault="0004108C">
      <w:pPr>
        <w:ind w:left="720"/>
        <w:jc w:val="both"/>
      </w:pPr>
      <w:r>
        <w:t>3.Колонки</w:t>
      </w:r>
    </w:p>
    <w:p w:rsidR="0004108C" w:rsidRDefault="0004108C">
      <w:pPr>
        <w:autoSpaceDE w:val="0"/>
      </w:pPr>
    </w:p>
    <w:p w:rsidR="0004108C" w:rsidRDefault="0004108C" w:rsidP="004B38E4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04108C" w:rsidRDefault="0004108C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4108C" w:rsidRDefault="0004108C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4108C" w:rsidRDefault="0004108C">
      <w:pPr>
        <w:tabs>
          <w:tab w:val="center" w:pos="4536"/>
          <w:tab w:val="right" w:pos="9072"/>
        </w:tabs>
        <w:ind w:firstLine="709"/>
        <w:jc w:val="both"/>
      </w:pP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04108C" w:rsidRDefault="0004108C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04108C" w:rsidRPr="00E66B79" w:rsidRDefault="0004108C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04108C" w:rsidRDefault="0004108C">
      <w:pPr>
        <w:pageBreakBefore/>
        <w:autoSpaceDE w:val="0"/>
        <w:jc w:val="right"/>
      </w:pPr>
      <w:r>
        <w:lastRenderedPageBreak/>
        <w:t xml:space="preserve">Приложение </w:t>
      </w: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«Обучение и воспитание младших школьников в информационной среде»</w:t>
      </w: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 w:rsidP="004B38E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04108C" w:rsidRDefault="0004108C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04108C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04108C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62EB6">
            <w:r w:rsidRPr="00650DC8">
              <w:t xml:space="preserve">Вопросы к </w:t>
            </w:r>
            <w:r>
              <w:t>зачету</w:t>
            </w:r>
            <w:r w:rsidRPr="00650DC8">
              <w:rPr>
                <w:color w:val="000000"/>
              </w:rPr>
              <w:t>, практические задания</w:t>
            </w:r>
            <w:r>
              <w:rPr>
                <w:color w:val="000000"/>
              </w:rPr>
              <w:t>, тест</w:t>
            </w:r>
          </w:p>
        </w:tc>
      </w:tr>
    </w:tbl>
    <w:p w:rsidR="0004108C" w:rsidRDefault="0004108C">
      <w:pPr>
        <w:ind w:firstLine="567"/>
        <w:jc w:val="both"/>
      </w:pPr>
    </w:p>
    <w:p w:rsidR="0004108C" w:rsidRDefault="0004108C">
      <w:pPr>
        <w:jc w:val="both"/>
      </w:pPr>
      <w:r>
        <w:rPr>
          <w:b/>
        </w:rPr>
        <w:t>2.Критерии освоения компетенций</w:t>
      </w:r>
    </w:p>
    <w:p w:rsidR="0004108C" w:rsidRDefault="0004108C">
      <w:pPr>
        <w:jc w:val="both"/>
      </w:pPr>
    </w:p>
    <w:p w:rsidR="0004108C" w:rsidRDefault="0004108C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04108C" w:rsidRDefault="0004108C">
      <w:pPr>
        <w:jc w:val="center"/>
        <w:rPr>
          <w:b/>
          <w:bCs/>
        </w:rPr>
      </w:pPr>
    </w:p>
    <w:p w:rsidR="0004108C" w:rsidRDefault="0004108C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185"/>
      </w:tblGrid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04108C" w:rsidRDefault="0004108C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04108C" w:rsidRDefault="0004108C">
            <w:r>
              <w:rPr>
                <w:bCs/>
              </w:rPr>
              <w:t>- частично владеет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lastRenderedPageBreak/>
              <w:t>- не владеет системой понятий.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04108C" w:rsidRDefault="0004108C">
      <w:pPr>
        <w:jc w:val="center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 xml:space="preserve"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</w:t>
            </w:r>
            <w:r>
              <w:rPr>
                <w:bCs/>
              </w:rPr>
              <w:lastRenderedPageBreak/>
              <w:t>ответы.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4108C" w:rsidRDefault="0004108C">
      <w:pPr>
        <w:ind w:left="360"/>
        <w:jc w:val="both"/>
        <w:rPr>
          <w:b/>
        </w:rPr>
      </w:pPr>
    </w:p>
    <w:p w:rsidR="0004108C" w:rsidRDefault="0004108C" w:rsidP="004B38E4">
      <w:pPr>
        <w:numPr>
          <w:ilvl w:val="0"/>
          <w:numId w:val="4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4108C" w:rsidRDefault="0004108C">
      <w:pPr>
        <w:autoSpaceDE w:val="0"/>
        <w:jc w:val="both"/>
        <w:rPr>
          <w:b/>
          <w:bCs/>
        </w:rPr>
      </w:pPr>
    </w:p>
    <w:p w:rsidR="0004108C" w:rsidRDefault="0004108C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4108C" w:rsidRDefault="0004108C"/>
    <w:p w:rsidR="0004108C" w:rsidRDefault="0004108C">
      <w:pPr>
        <w:rPr>
          <w:b/>
        </w:rPr>
      </w:pPr>
      <w:r>
        <w:t xml:space="preserve">Тест </w:t>
      </w:r>
    </w:p>
    <w:p w:rsidR="0004108C" w:rsidRDefault="0004108C">
      <w:pPr>
        <w:ind w:firstLine="720"/>
        <w:jc w:val="center"/>
        <w:rPr>
          <w:b/>
        </w:rPr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Что представляет понятия информационно-коммуникативные технологии?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специальный набор форм, методов, способов, приёмов обучения и воспитательных средств, системно используемых в образовательном процессе на основе декларируемых психолого-педагогических установок, приводящий всегда к достижению прогнозируемого образовательного результата с допустимой нормой отклонения;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некий готовый «рецепт», алгоритм, процедура для проведения каких-либо нацеленных действий;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Компетенция – это…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владение, обладание человеком соответствующимиумениями, включающими его личное отношение к ним и предмету деятельности;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акцентирование внимания на результате образования, причем в качестве результата рассматривается не сумма усвоенной информации, а способность человека. действовать в различных проблемных ситуациях.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ИКТ-компетентность учителя – это: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совокупность взаимосвязанных качеств личности,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комплексное понятие, которое рассматривается как целенаправленное, эффективное применение технических знаний и умений в реальной образовательной деятельности.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4. Что является основным аспектом ИКТ-компетентности?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наличие достаточно высокого уровня функциональной грамотности в сфере ИКТ;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lastRenderedPageBreak/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понимание ИКТ как основы новой парадигмы в образовании;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5. ИКТ-компетентность учителя должна обеспечивать реализацию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целей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модернизации российской системы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содержания образовательной деятельности;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форм организации образовательного процесса.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6. Что включает в себя ИКТ-компетентность учителя?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проведение уроков с использованием ИКТ;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мониторинг развития учащихся;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поиск учебных материалов в интернет;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делится новыми навыками в использовании ИКТ со своими коллегами.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7. Модель ИКТ-компетентности имеет двухуровневую структуру. Что это за уровни?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подготовленности;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содержательных инноваций;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реализованности;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предметной компьютерной грамотности.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8. Чем характеризуется  знаниевый уровень ИКТ - компетенции?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наличием у учителей знаний, умений и навыков, достаточных для пользования оборудованием, программным обеспечением и ресурсами в сфере ИКТ;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функциональная грамотность в сфере ИКТ эффективно и систематически применяется учителем для решения образовательных задач;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созданием интерактивных домашних заданий и тренажеров для самостоятельной работы студентов;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9. Что можно отнести к ИКТ-компетентности учителя?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умение выбирать и использовать ПО, устанавливать используемые программы на компьютер, пользоваться проекционной техникой;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организовывать работу учащихся в рамках сетевых коммуникационных проектов, дистанционно поддерживать учебный процесс;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усвоение знаний, связанных с большим объемом цифровой и иной конкретной информации;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уметь сформировать цифровое портфолио.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262EB6">
      <w:pPr>
        <w:autoSpaceDE w:val="0"/>
        <w:jc w:val="both"/>
      </w:pPr>
      <w:r>
        <w:t>10. Что является преимуществом мультимедийного урока?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усиление наглядности;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простота подачи информации;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повышает мотивацию детей;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нет правильного ответа.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11. Социальный сетевой сервис — это: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lastRenderedPageBreak/>
        <w:t>формальная или неформальная группа профессионалов, работающих в одной предметной или проблемной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это новая форма организации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паутины).</w:t>
      </w:r>
    </w:p>
    <w:p w:rsidR="0004108C" w:rsidRDefault="0004108C" w:rsidP="004A68EB">
      <w:pPr>
        <w:autoSpaceDE w:val="0"/>
        <w:ind w:firstLine="360"/>
        <w:jc w:val="both"/>
      </w:pPr>
      <w:r>
        <w:t>12. Сетевые сообщества или объединения учителей – это: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профессиональное сетевое объединение которое позволяет учителям, общаться друг с другом, решать профессиональные вопросы, реализовать себя и повышать свой профессиональный уровень;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совместный поиск, хранения, редактирования и классификация информации, обмен медиаданными;</w:t>
      </w:r>
    </w:p>
    <w:p w:rsidR="0004108C" w:rsidRPr="00C02BC4" w:rsidRDefault="0004108C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04108C" w:rsidRDefault="0004108C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Понятие «Информационная среда». Особенности и условия формирования информационной среды 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Компоненты информационной среды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Электронное обучение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Дистанционные образовательные технологии, применяемые в рамках образовательной деятельности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разработки </w:t>
      </w:r>
      <w:r>
        <w:t>методического обеспечения образовательного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создания баз данных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</w:t>
      </w:r>
      <w:r w:rsidRPr="0011564D">
        <w:t>едагогическо</w:t>
      </w:r>
      <w:r>
        <w:t>го</w:t>
      </w:r>
      <w:r w:rsidRPr="0011564D">
        <w:t xml:space="preserve"> сопровождени</w:t>
      </w:r>
      <w:r>
        <w:t>я</w:t>
      </w:r>
      <w:r w:rsidRPr="0011564D">
        <w:t xml:space="preserve"> процесса обучения учащихся</w:t>
      </w:r>
      <w:r>
        <w:t xml:space="preserve">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организации виртуального общения членов субъектов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накопления и распространения педагогического опыта.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Понятия «компетентность» и «компетенция». 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ИКТ-грамотность и ИКТ-компетентность педагога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Содержание рабочей программы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Цели и задачи курса информатики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Методическое обеспечение, особенности организации учебного процесса и п</w:t>
      </w:r>
      <w:r w:rsidRPr="00FE6F84">
        <w:t xml:space="preserve">рогнозируемые результаты </w:t>
      </w:r>
      <w:r>
        <w:t>обучения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Плана-конспекта занятия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Современные учебники и учебно-методические комплекты по информатике в курсе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учебного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внеурочной деятельности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lastRenderedPageBreak/>
        <w:t>Сценарий внеурочного мероприятия в начальной школе в условиях информационной среды.</w:t>
      </w:r>
    </w:p>
    <w:p w:rsidR="0004108C" w:rsidRDefault="0004108C" w:rsidP="00BD7B40">
      <w:pPr>
        <w:autoSpaceDE w:val="0"/>
        <w:autoSpaceDN w:val="0"/>
        <w:adjustRightInd w:val="0"/>
        <w:ind w:left="720"/>
        <w:rPr>
          <w:lang w:eastAsia="en-US"/>
        </w:rPr>
      </w:pPr>
    </w:p>
    <w:p w:rsidR="0004108C" w:rsidRDefault="0004108C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04108C" w:rsidRDefault="0004108C">
      <w:pPr>
        <w:ind w:firstLine="709"/>
        <w:jc w:val="both"/>
        <w:rPr>
          <w:i/>
        </w:rPr>
      </w:pP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Pr="00E31417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>
      <w:pPr>
        <w:ind w:firstLine="709"/>
        <w:jc w:val="both"/>
        <w:rPr>
          <w:i/>
        </w:rPr>
      </w:pPr>
    </w:p>
    <w:sectPr w:rsidR="0004108C" w:rsidSect="00C848C9">
      <w:footerReference w:type="default" r:id="rId13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C8E" w:rsidRDefault="003C0C8E" w:rsidP="00C848C9">
      <w:r>
        <w:separator/>
      </w:r>
    </w:p>
  </w:endnote>
  <w:endnote w:type="continuationSeparator" w:id="0">
    <w:p w:rsidR="003C0C8E" w:rsidRDefault="003C0C8E" w:rsidP="00C8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8C" w:rsidRDefault="003C0C8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BE7D10">
      <w:rPr>
        <w:noProof/>
      </w:rPr>
      <w:t>2</w:t>
    </w:r>
    <w:r>
      <w:rPr>
        <w:noProof/>
      </w:rPr>
      <w:fldChar w:fldCharType="end"/>
    </w:r>
  </w:p>
  <w:p w:rsidR="0004108C" w:rsidRDefault="0004108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C8E" w:rsidRDefault="003C0C8E" w:rsidP="00C848C9">
      <w:r>
        <w:separator/>
      </w:r>
    </w:p>
  </w:footnote>
  <w:footnote w:type="continuationSeparator" w:id="0">
    <w:p w:rsidR="003C0C8E" w:rsidRDefault="003C0C8E" w:rsidP="00C84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>
    <w:nsid w:val="00000014"/>
    <w:multiLevelType w:val="multilevel"/>
    <w:tmpl w:val="8708DF36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2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1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9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6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702" w:hanging="1800"/>
      </w:pPr>
      <w:rPr>
        <w:rFonts w:cs="Times New Roman" w:hint="default"/>
      </w:rPr>
    </w:lvl>
  </w:abstractNum>
  <w:abstractNum w:abstractNumId="2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>
    <w:nsid w:val="00624EF6"/>
    <w:multiLevelType w:val="hybridMultilevel"/>
    <w:tmpl w:val="F294A1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10833105"/>
    <w:multiLevelType w:val="hybridMultilevel"/>
    <w:tmpl w:val="085069EA"/>
    <w:lvl w:ilvl="0" w:tplc="9F88AAE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39F766D"/>
    <w:multiLevelType w:val="hybridMultilevel"/>
    <w:tmpl w:val="AAD66A40"/>
    <w:lvl w:ilvl="0" w:tplc="72A80976">
      <w:start w:val="1"/>
      <w:numFmt w:val="decimal"/>
      <w:lvlText w:val="%1."/>
      <w:lvlJc w:val="left"/>
      <w:pPr>
        <w:ind w:left="873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31">
    <w:nsid w:val="14523FC2"/>
    <w:multiLevelType w:val="hybridMultilevel"/>
    <w:tmpl w:val="92041F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14C508B5"/>
    <w:multiLevelType w:val="hybridMultilevel"/>
    <w:tmpl w:val="6B60C7F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1A7D5490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E5C5536"/>
    <w:multiLevelType w:val="hybridMultilevel"/>
    <w:tmpl w:val="6130CE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25E153CC"/>
    <w:multiLevelType w:val="hybridMultilevel"/>
    <w:tmpl w:val="087239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2672200A"/>
    <w:multiLevelType w:val="hybridMultilevel"/>
    <w:tmpl w:val="9B64F0D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31F373D5"/>
    <w:multiLevelType w:val="hybridMultilevel"/>
    <w:tmpl w:val="03006C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3CF3647D"/>
    <w:multiLevelType w:val="hybridMultilevel"/>
    <w:tmpl w:val="BB2E6D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1">
    <w:nsid w:val="43AF6157"/>
    <w:multiLevelType w:val="hybridMultilevel"/>
    <w:tmpl w:val="715C774C"/>
    <w:lvl w:ilvl="0" w:tplc="359270D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46EB6206"/>
    <w:multiLevelType w:val="hybridMultilevel"/>
    <w:tmpl w:val="179C11D0"/>
    <w:lvl w:ilvl="0" w:tplc="D632C3C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D272353"/>
    <w:multiLevelType w:val="multilevel"/>
    <w:tmpl w:val="E2E8872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6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>
    <w:nsid w:val="5D944004"/>
    <w:multiLevelType w:val="hybridMultilevel"/>
    <w:tmpl w:val="15EC81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63B24A4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B305C1C"/>
    <w:multiLevelType w:val="hybridMultilevel"/>
    <w:tmpl w:val="C53867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FB42426"/>
    <w:multiLevelType w:val="hybridMultilevel"/>
    <w:tmpl w:val="FAC271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49123F9"/>
    <w:multiLevelType w:val="hybridMultilevel"/>
    <w:tmpl w:val="7FC666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6102546"/>
    <w:multiLevelType w:val="hybridMultilevel"/>
    <w:tmpl w:val="A470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B4B4795"/>
    <w:multiLevelType w:val="hybridMultilevel"/>
    <w:tmpl w:val="AA44715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F506F29"/>
    <w:multiLevelType w:val="hybridMultilevel"/>
    <w:tmpl w:val="AFBC66A0"/>
    <w:lvl w:ilvl="0" w:tplc="72A80976">
      <w:start w:val="1"/>
      <w:numFmt w:val="decimal"/>
      <w:lvlText w:val="%1."/>
      <w:lvlJc w:val="left"/>
      <w:pPr>
        <w:ind w:left="1582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>
    <w:nsid w:val="7FE71F3E"/>
    <w:multiLevelType w:val="hybridMultilevel"/>
    <w:tmpl w:val="76065F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2"/>
  </w:num>
  <w:num w:numId="5">
    <w:abstractNumId w:val="13"/>
  </w:num>
  <w:num w:numId="6">
    <w:abstractNumId w:val="15"/>
  </w:num>
  <w:num w:numId="7">
    <w:abstractNumId w:val="19"/>
  </w:num>
  <w:num w:numId="8">
    <w:abstractNumId w:val="20"/>
  </w:num>
  <w:num w:numId="9">
    <w:abstractNumId w:val="21"/>
  </w:num>
  <w:num w:numId="10">
    <w:abstractNumId w:val="22"/>
  </w:num>
  <w:num w:numId="11">
    <w:abstractNumId w:val="23"/>
  </w:num>
  <w:num w:numId="12">
    <w:abstractNumId w:val="33"/>
  </w:num>
  <w:num w:numId="13">
    <w:abstractNumId w:val="28"/>
  </w:num>
  <w:num w:numId="14">
    <w:abstractNumId w:val="26"/>
  </w:num>
  <w:num w:numId="15">
    <w:abstractNumId w:val="27"/>
  </w:num>
  <w:num w:numId="16">
    <w:abstractNumId w:val="46"/>
  </w:num>
  <w:num w:numId="17">
    <w:abstractNumId w:val="43"/>
  </w:num>
  <w:num w:numId="18">
    <w:abstractNumId w:val="44"/>
  </w:num>
  <w:num w:numId="19">
    <w:abstractNumId w:val="25"/>
  </w:num>
  <w:num w:numId="20">
    <w:abstractNumId w:val="38"/>
  </w:num>
  <w:num w:numId="21">
    <w:abstractNumId w:val="40"/>
  </w:num>
  <w:num w:numId="22">
    <w:abstractNumId w:val="42"/>
  </w:num>
  <w:num w:numId="23">
    <w:abstractNumId w:val="41"/>
  </w:num>
  <w:num w:numId="24">
    <w:abstractNumId w:val="45"/>
  </w:num>
  <w:num w:numId="25">
    <w:abstractNumId w:val="24"/>
  </w:num>
  <w:num w:numId="26">
    <w:abstractNumId w:val="49"/>
  </w:num>
  <w:num w:numId="27">
    <w:abstractNumId w:val="35"/>
  </w:num>
  <w:num w:numId="28">
    <w:abstractNumId w:val="50"/>
  </w:num>
  <w:num w:numId="29">
    <w:abstractNumId w:val="54"/>
  </w:num>
  <w:num w:numId="30">
    <w:abstractNumId w:val="52"/>
  </w:num>
  <w:num w:numId="31">
    <w:abstractNumId w:val="48"/>
  </w:num>
  <w:num w:numId="32">
    <w:abstractNumId w:val="56"/>
  </w:num>
  <w:num w:numId="33">
    <w:abstractNumId w:val="34"/>
  </w:num>
  <w:num w:numId="34">
    <w:abstractNumId w:val="51"/>
  </w:num>
  <w:num w:numId="35">
    <w:abstractNumId w:val="31"/>
  </w:num>
  <w:num w:numId="36">
    <w:abstractNumId w:val="37"/>
  </w:num>
  <w:num w:numId="37">
    <w:abstractNumId w:val="39"/>
  </w:num>
  <w:num w:numId="38">
    <w:abstractNumId w:val="53"/>
  </w:num>
  <w:num w:numId="39">
    <w:abstractNumId w:val="29"/>
  </w:num>
  <w:num w:numId="40">
    <w:abstractNumId w:val="47"/>
  </w:num>
  <w:num w:numId="41">
    <w:abstractNumId w:val="36"/>
  </w:num>
  <w:num w:numId="42">
    <w:abstractNumId w:val="30"/>
  </w:num>
  <w:num w:numId="43">
    <w:abstractNumId w:val="55"/>
  </w:num>
  <w:num w:numId="44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4108C"/>
    <w:rsid w:val="000550E4"/>
    <w:rsid w:val="00055832"/>
    <w:rsid w:val="00071AA5"/>
    <w:rsid w:val="0007311C"/>
    <w:rsid w:val="00086EA8"/>
    <w:rsid w:val="0009442D"/>
    <w:rsid w:val="000D7F6D"/>
    <w:rsid w:val="000E725F"/>
    <w:rsid w:val="000F0F00"/>
    <w:rsid w:val="000F18B4"/>
    <w:rsid w:val="0011564D"/>
    <w:rsid w:val="00127F3A"/>
    <w:rsid w:val="00143223"/>
    <w:rsid w:val="00157601"/>
    <w:rsid w:val="001645F9"/>
    <w:rsid w:val="00175781"/>
    <w:rsid w:val="00193139"/>
    <w:rsid w:val="001B4288"/>
    <w:rsid w:val="001D7B84"/>
    <w:rsid w:val="001F7C6C"/>
    <w:rsid w:val="0021077E"/>
    <w:rsid w:val="00223958"/>
    <w:rsid w:val="00225A9A"/>
    <w:rsid w:val="00234E0F"/>
    <w:rsid w:val="00242F7C"/>
    <w:rsid w:val="00262EB6"/>
    <w:rsid w:val="00265BDD"/>
    <w:rsid w:val="00276DE5"/>
    <w:rsid w:val="002C01B0"/>
    <w:rsid w:val="002D24F1"/>
    <w:rsid w:val="002E0B84"/>
    <w:rsid w:val="002E554A"/>
    <w:rsid w:val="002E7043"/>
    <w:rsid w:val="00305DF4"/>
    <w:rsid w:val="00334A0C"/>
    <w:rsid w:val="0033522F"/>
    <w:rsid w:val="003504EE"/>
    <w:rsid w:val="00365EEC"/>
    <w:rsid w:val="00370EB9"/>
    <w:rsid w:val="00376B97"/>
    <w:rsid w:val="0038130B"/>
    <w:rsid w:val="003B136D"/>
    <w:rsid w:val="003C0C8E"/>
    <w:rsid w:val="003C4159"/>
    <w:rsid w:val="003D22F7"/>
    <w:rsid w:val="003E2261"/>
    <w:rsid w:val="003F1F79"/>
    <w:rsid w:val="00423D20"/>
    <w:rsid w:val="00466FB5"/>
    <w:rsid w:val="00473067"/>
    <w:rsid w:val="004753D6"/>
    <w:rsid w:val="004940AB"/>
    <w:rsid w:val="004A68EB"/>
    <w:rsid w:val="004B38E4"/>
    <w:rsid w:val="004B5652"/>
    <w:rsid w:val="004C0CFF"/>
    <w:rsid w:val="004D77B6"/>
    <w:rsid w:val="004E1348"/>
    <w:rsid w:val="004E4A8D"/>
    <w:rsid w:val="004E505D"/>
    <w:rsid w:val="004F0073"/>
    <w:rsid w:val="004F4AAF"/>
    <w:rsid w:val="004F703A"/>
    <w:rsid w:val="005044EC"/>
    <w:rsid w:val="00517FC7"/>
    <w:rsid w:val="00526D2C"/>
    <w:rsid w:val="00592648"/>
    <w:rsid w:val="00593A6E"/>
    <w:rsid w:val="00597167"/>
    <w:rsid w:val="005A5497"/>
    <w:rsid w:val="005B0B4A"/>
    <w:rsid w:val="005B2D17"/>
    <w:rsid w:val="005C6D88"/>
    <w:rsid w:val="005F6BB8"/>
    <w:rsid w:val="00610372"/>
    <w:rsid w:val="006120D6"/>
    <w:rsid w:val="00616F2C"/>
    <w:rsid w:val="00621B6A"/>
    <w:rsid w:val="00650DC8"/>
    <w:rsid w:val="00652E83"/>
    <w:rsid w:val="0066575D"/>
    <w:rsid w:val="006774E3"/>
    <w:rsid w:val="0069077F"/>
    <w:rsid w:val="006A2E42"/>
    <w:rsid w:val="006A6D10"/>
    <w:rsid w:val="006B0D60"/>
    <w:rsid w:val="006C7E22"/>
    <w:rsid w:val="006D1C56"/>
    <w:rsid w:val="006F7257"/>
    <w:rsid w:val="00705084"/>
    <w:rsid w:val="00714BCE"/>
    <w:rsid w:val="00715B00"/>
    <w:rsid w:val="00722820"/>
    <w:rsid w:val="00727DF6"/>
    <w:rsid w:val="00757A4E"/>
    <w:rsid w:val="007663DC"/>
    <w:rsid w:val="00773BAC"/>
    <w:rsid w:val="00780423"/>
    <w:rsid w:val="007C05E3"/>
    <w:rsid w:val="007F097B"/>
    <w:rsid w:val="00817849"/>
    <w:rsid w:val="0084599A"/>
    <w:rsid w:val="00876953"/>
    <w:rsid w:val="00897497"/>
    <w:rsid w:val="008A30C9"/>
    <w:rsid w:val="008A61FD"/>
    <w:rsid w:val="009110BF"/>
    <w:rsid w:val="00930589"/>
    <w:rsid w:val="009312E6"/>
    <w:rsid w:val="00960A85"/>
    <w:rsid w:val="0096150A"/>
    <w:rsid w:val="00962832"/>
    <w:rsid w:val="009631A9"/>
    <w:rsid w:val="00966383"/>
    <w:rsid w:val="00967257"/>
    <w:rsid w:val="00976151"/>
    <w:rsid w:val="009946F9"/>
    <w:rsid w:val="009A6066"/>
    <w:rsid w:val="009D240A"/>
    <w:rsid w:val="009D5BC0"/>
    <w:rsid w:val="009D6F7A"/>
    <w:rsid w:val="009E575E"/>
    <w:rsid w:val="009E69DC"/>
    <w:rsid w:val="009F0B01"/>
    <w:rsid w:val="009F7C78"/>
    <w:rsid w:val="00A00918"/>
    <w:rsid w:val="00A42C26"/>
    <w:rsid w:val="00A46527"/>
    <w:rsid w:val="00A565CC"/>
    <w:rsid w:val="00A62554"/>
    <w:rsid w:val="00A908C5"/>
    <w:rsid w:val="00AA6D5E"/>
    <w:rsid w:val="00B01E9A"/>
    <w:rsid w:val="00B16AB8"/>
    <w:rsid w:val="00B27064"/>
    <w:rsid w:val="00B6089D"/>
    <w:rsid w:val="00BB516F"/>
    <w:rsid w:val="00BD1800"/>
    <w:rsid w:val="00BD7B40"/>
    <w:rsid w:val="00BE7D10"/>
    <w:rsid w:val="00C02BC4"/>
    <w:rsid w:val="00C06475"/>
    <w:rsid w:val="00C46441"/>
    <w:rsid w:val="00C50DF2"/>
    <w:rsid w:val="00C60B28"/>
    <w:rsid w:val="00C76751"/>
    <w:rsid w:val="00C848C9"/>
    <w:rsid w:val="00CD1172"/>
    <w:rsid w:val="00CD3A48"/>
    <w:rsid w:val="00CD6D97"/>
    <w:rsid w:val="00D04AC1"/>
    <w:rsid w:val="00D1379F"/>
    <w:rsid w:val="00D16605"/>
    <w:rsid w:val="00D1670E"/>
    <w:rsid w:val="00D248E4"/>
    <w:rsid w:val="00D52253"/>
    <w:rsid w:val="00D525AE"/>
    <w:rsid w:val="00D60779"/>
    <w:rsid w:val="00D703CF"/>
    <w:rsid w:val="00D7332D"/>
    <w:rsid w:val="00D8048E"/>
    <w:rsid w:val="00D82603"/>
    <w:rsid w:val="00DA3881"/>
    <w:rsid w:val="00DA3A05"/>
    <w:rsid w:val="00DB13AC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22C70"/>
    <w:rsid w:val="00E30D55"/>
    <w:rsid w:val="00E31417"/>
    <w:rsid w:val="00E35839"/>
    <w:rsid w:val="00E52CE2"/>
    <w:rsid w:val="00E53B5B"/>
    <w:rsid w:val="00E5491B"/>
    <w:rsid w:val="00E66B79"/>
    <w:rsid w:val="00E73AE9"/>
    <w:rsid w:val="00E84BF2"/>
    <w:rsid w:val="00EA59FD"/>
    <w:rsid w:val="00EB35DF"/>
    <w:rsid w:val="00EB599E"/>
    <w:rsid w:val="00EC08C1"/>
    <w:rsid w:val="00EF4E10"/>
    <w:rsid w:val="00F14593"/>
    <w:rsid w:val="00F21D41"/>
    <w:rsid w:val="00F22F3D"/>
    <w:rsid w:val="00F37388"/>
    <w:rsid w:val="00F621B3"/>
    <w:rsid w:val="00F62F02"/>
    <w:rsid w:val="00F80712"/>
    <w:rsid w:val="00F82E53"/>
    <w:rsid w:val="00F8319B"/>
    <w:rsid w:val="00F97B6C"/>
    <w:rsid w:val="00FA16E8"/>
    <w:rsid w:val="00FA2A54"/>
    <w:rsid w:val="00FC0CA5"/>
    <w:rsid w:val="00FE3DF0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4644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46441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46441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46441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46441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46441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46441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46441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46441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46441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266D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3266D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3266D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3266D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3266D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3266D4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3266D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3266D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3266D4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46441"/>
  </w:style>
  <w:style w:type="character" w:customStyle="1" w:styleId="WW8Num1z1">
    <w:name w:val="WW8Num1z1"/>
    <w:uiPriority w:val="99"/>
    <w:rsid w:val="00C46441"/>
  </w:style>
  <w:style w:type="character" w:customStyle="1" w:styleId="WW8Num1z2">
    <w:name w:val="WW8Num1z2"/>
    <w:uiPriority w:val="99"/>
    <w:rsid w:val="00C46441"/>
  </w:style>
  <w:style w:type="character" w:customStyle="1" w:styleId="WW8Num1z3">
    <w:name w:val="WW8Num1z3"/>
    <w:uiPriority w:val="99"/>
    <w:rsid w:val="00C46441"/>
  </w:style>
  <w:style w:type="character" w:customStyle="1" w:styleId="WW8Num1z4">
    <w:name w:val="WW8Num1z4"/>
    <w:uiPriority w:val="99"/>
    <w:rsid w:val="00C46441"/>
  </w:style>
  <w:style w:type="character" w:customStyle="1" w:styleId="WW8Num1z5">
    <w:name w:val="WW8Num1z5"/>
    <w:uiPriority w:val="99"/>
    <w:rsid w:val="00C46441"/>
  </w:style>
  <w:style w:type="character" w:customStyle="1" w:styleId="WW8Num1z6">
    <w:name w:val="WW8Num1z6"/>
    <w:uiPriority w:val="99"/>
    <w:rsid w:val="00C46441"/>
  </w:style>
  <w:style w:type="character" w:customStyle="1" w:styleId="WW8Num1z7">
    <w:name w:val="WW8Num1z7"/>
    <w:uiPriority w:val="99"/>
    <w:rsid w:val="00C46441"/>
  </w:style>
  <w:style w:type="character" w:customStyle="1" w:styleId="WW8Num1z8">
    <w:name w:val="WW8Num1z8"/>
    <w:uiPriority w:val="99"/>
    <w:rsid w:val="00C46441"/>
  </w:style>
  <w:style w:type="character" w:customStyle="1" w:styleId="WW8Num2z0">
    <w:name w:val="WW8Num2z0"/>
    <w:uiPriority w:val="99"/>
    <w:rsid w:val="00C46441"/>
  </w:style>
  <w:style w:type="character" w:customStyle="1" w:styleId="WW8Num3z0">
    <w:name w:val="WW8Num3z0"/>
    <w:uiPriority w:val="99"/>
    <w:rsid w:val="00C46441"/>
    <w:rPr>
      <w:rFonts w:ascii="Symbol" w:hAnsi="Symbol"/>
    </w:rPr>
  </w:style>
  <w:style w:type="character" w:customStyle="1" w:styleId="WW8Num3z1">
    <w:name w:val="WW8Num3z1"/>
    <w:uiPriority w:val="99"/>
    <w:rsid w:val="00C46441"/>
  </w:style>
  <w:style w:type="character" w:customStyle="1" w:styleId="WW8Num3z2">
    <w:name w:val="WW8Num3z2"/>
    <w:uiPriority w:val="99"/>
    <w:rsid w:val="00C46441"/>
    <w:rPr>
      <w:rFonts w:ascii="Wingdings" w:hAnsi="Wingdings"/>
    </w:rPr>
  </w:style>
  <w:style w:type="character" w:customStyle="1" w:styleId="WW8Num3z4">
    <w:name w:val="WW8Num3z4"/>
    <w:uiPriority w:val="99"/>
    <w:rsid w:val="00C46441"/>
    <w:rPr>
      <w:rFonts w:ascii="Courier New" w:hAnsi="Courier New"/>
    </w:rPr>
  </w:style>
  <w:style w:type="character" w:customStyle="1" w:styleId="WW8Num4z0">
    <w:name w:val="WW8Num4z0"/>
    <w:uiPriority w:val="99"/>
    <w:rsid w:val="00C46441"/>
  </w:style>
  <w:style w:type="character" w:customStyle="1" w:styleId="WW8Num5z0">
    <w:name w:val="WW8Num5z0"/>
    <w:uiPriority w:val="99"/>
    <w:rsid w:val="00C46441"/>
  </w:style>
  <w:style w:type="character" w:customStyle="1" w:styleId="WW8Num6z0">
    <w:name w:val="WW8Num6z0"/>
    <w:uiPriority w:val="99"/>
    <w:rsid w:val="00C46441"/>
    <w:rPr>
      <w:lang w:val="en-US"/>
    </w:rPr>
  </w:style>
  <w:style w:type="character" w:customStyle="1" w:styleId="WW8Num7z0">
    <w:name w:val="WW8Num7z0"/>
    <w:uiPriority w:val="99"/>
    <w:rsid w:val="00C46441"/>
  </w:style>
  <w:style w:type="character" w:customStyle="1" w:styleId="WW8Num8z0">
    <w:name w:val="WW8Num8z0"/>
    <w:uiPriority w:val="99"/>
    <w:rsid w:val="00C46441"/>
  </w:style>
  <w:style w:type="character" w:customStyle="1" w:styleId="WW8Num8z1">
    <w:name w:val="WW8Num8z1"/>
    <w:uiPriority w:val="99"/>
    <w:rsid w:val="00C46441"/>
  </w:style>
  <w:style w:type="character" w:customStyle="1" w:styleId="WW8Num8z2">
    <w:name w:val="WW8Num8z2"/>
    <w:uiPriority w:val="99"/>
    <w:rsid w:val="00C46441"/>
    <w:rPr>
      <w:rFonts w:ascii="Times New Roman" w:hAnsi="Times New Roman"/>
    </w:rPr>
  </w:style>
  <w:style w:type="character" w:customStyle="1" w:styleId="WW8Num8z3">
    <w:name w:val="WW8Num8z3"/>
    <w:uiPriority w:val="99"/>
    <w:rsid w:val="00C46441"/>
  </w:style>
  <w:style w:type="character" w:customStyle="1" w:styleId="WW8Num8z4">
    <w:name w:val="WW8Num8z4"/>
    <w:uiPriority w:val="99"/>
    <w:rsid w:val="00C46441"/>
  </w:style>
  <w:style w:type="character" w:customStyle="1" w:styleId="WW8Num8z5">
    <w:name w:val="WW8Num8z5"/>
    <w:uiPriority w:val="99"/>
    <w:rsid w:val="00C46441"/>
  </w:style>
  <w:style w:type="character" w:customStyle="1" w:styleId="WW8Num8z6">
    <w:name w:val="WW8Num8z6"/>
    <w:uiPriority w:val="99"/>
    <w:rsid w:val="00C46441"/>
  </w:style>
  <w:style w:type="character" w:customStyle="1" w:styleId="WW8Num8z7">
    <w:name w:val="WW8Num8z7"/>
    <w:uiPriority w:val="99"/>
    <w:rsid w:val="00C46441"/>
  </w:style>
  <w:style w:type="character" w:customStyle="1" w:styleId="WW8Num8z8">
    <w:name w:val="WW8Num8z8"/>
    <w:uiPriority w:val="99"/>
    <w:rsid w:val="00C46441"/>
  </w:style>
  <w:style w:type="character" w:customStyle="1" w:styleId="WW8Num9z0">
    <w:name w:val="WW8Num9z0"/>
    <w:uiPriority w:val="99"/>
    <w:rsid w:val="00C46441"/>
    <w:rPr>
      <w:rFonts w:ascii="Symbol" w:hAnsi="Symbol"/>
    </w:rPr>
  </w:style>
  <w:style w:type="character" w:customStyle="1" w:styleId="WW8Num10z0">
    <w:name w:val="WW8Num10z0"/>
    <w:uiPriority w:val="99"/>
    <w:rsid w:val="00C46441"/>
  </w:style>
  <w:style w:type="character" w:customStyle="1" w:styleId="WW8Num11z0">
    <w:name w:val="WW8Num11z0"/>
    <w:uiPriority w:val="99"/>
    <w:rsid w:val="00C46441"/>
  </w:style>
  <w:style w:type="character" w:customStyle="1" w:styleId="WW8Num12z0">
    <w:name w:val="WW8Num12z0"/>
    <w:uiPriority w:val="99"/>
    <w:rsid w:val="00C46441"/>
  </w:style>
  <w:style w:type="character" w:customStyle="1" w:styleId="WW8Num12z1">
    <w:name w:val="WW8Num12z1"/>
    <w:uiPriority w:val="99"/>
    <w:rsid w:val="00C46441"/>
    <w:rPr>
      <w:rFonts w:ascii="Times New Roman" w:hAnsi="Times New Roman"/>
    </w:rPr>
  </w:style>
  <w:style w:type="character" w:customStyle="1" w:styleId="WW8Num13z0">
    <w:name w:val="WW8Num13z0"/>
    <w:uiPriority w:val="99"/>
    <w:rsid w:val="00C46441"/>
  </w:style>
  <w:style w:type="character" w:customStyle="1" w:styleId="WW8Num14z0">
    <w:name w:val="WW8Num14z0"/>
    <w:uiPriority w:val="99"/>
    <w:rsid w:val="00C46441"/>
  </w:style>
  <w:style w:type="character" w:customStyle="1" w:styleId="WW8Num14z1">
    <w:name w:val="WW8Num14z1"/>
    <w:uiPriority w:val="99"/>
    <w:rsid w:val="00C46441"/>
    <w:rPr>
      <w:rFonts w:ascii="Times New Roman" w:hAnsi="Times New Roman"/>
    </w:rPr>
  </w:style>
  <w:style w:type="character" w:customStyle="1" w:styleId="WW8Num14z2">
    <w:name w:val="WW8Num14z2"/>
    <w:uiPriority w:val="99"/>
    <w:rsid w:val="00C46441"/>
  </w:style>
  <w:style w:type="character" w:customStyle="1" w:styleId="WW8Num14z3">
    <w:name w:val="WW8Num14z3"/>
    <w:uiPriority w:val="99"/>
    <w:rsid w:val="00C46441"/>
  </w:style>
  <w:style w:type="character" w:customStyle="1" w:styleId="WW8Num14z4">
    <w:name w:val="WW8Num14z4"/>
    <w:uiPriority w:val="99"/>
    <w:rsid w:val="00C46441"/>
  </w:style>
  <w:style w:type="character" w:customStyle="1" w:styleId="WW8Num14z5">
    <w:name w:val="WW8Num14z5"/>
    <w:uiPriority w:val="99"/>
    <w:rsid w:val="00C46441"/>
  </w:style>
  <w:style w:type="character" w:customStyle="1" w:styleId="WW8Num14z6">
    <w:name w:val="WW8Num14z6"/>
    <w:uiPriority w:val="99"/>
    <w:rsid w:val="00C46441"/>
  </w:style>
  <w:style w:type="character" w:customStyle="1" w:styleId="WW8Num14z7">
    <w:name w:val="WW8Num14z7"/>
    <w:uiPriority w:val="99"/>
    <w:rsid w:val="00C46441"/>
  </w:style>
  <w:style w:type="character" w:customStyle="1" w:styleId="WW8Num14z8">
    <w:name w:val="WW8Num14z8"/>
    <w:uiPriority w:val="99"/>
    <w:rsid w:val="00C46441"/>
  </w:style>
  <w:style w:type="character" w:customStyle="1" w:styleId="WW8Num15z0">
    <w:name w:val="WW8Num15z0"/>
    <w:uiPriority w:val="99"/>
    <w:rsid w:val="00C46441"/>
  </w:style>
  <w:style w:type="character" w:customStyle="1" w:styleId="WW8Num16z0">
    <w:name w:val="WW8Num16z0"/>
    <w:uiPriority w:val="99"/>
    <w:rsid w:val="00C46441"/>
  </w:style>
  <w:style w:type="character" w:customStyle="1" w:styleId="WW8Num17z0">
    <w:name w:val="WW8Num17z0"/>
    <w:uiPriority w:val="99"/>
    <w:rsid w:val="00C46441"/>
  </w:style>
  <w:style w:type="character" w:customStyle="1" w:styleId="WW8Num18z0">
    <w:name w:val="WW8Num18z0"/>
    <w:uiPriority w:val="99"/>
    <w:rsid w:val="00C46441"/>
  </w:style>
  <w:style w:type="character" w:customStyle="1" w:styleId="WW8Num18z1">
    <w:name w:val="WW8Num18z1"/>
    <w:uiPriority w:val="99"/>
    <w:rsid w:val="00C46441"/>
  </w:style>
  <w:style w:type="character" w:customStyle="1" w:styleId="WW8Num19z0">
    <w:name w:val="WW8Num19z0"/>
    <w:uiPriority w:val="99"/>
    <w:rsid w:val="00C46441"/>
  </w:style>
  <w:style w:type="character" w:customStyle="1" w:styleId="WW8Num20z0">
    <w:name w:val="WW8Num20z0"/>
    <w:uiPriority w:val="99"/>
    <w:rsid w:val="00C46441"/>
    <w:rPr>
      <w:sz w:val="20"/>
    </w:rPr>
  </w:style>
  <w:style w:type="character" w:customStyle="1" w:styleId="WW8Num21z0">
    <w:name w:val="WW8Num21z0"/>
    <w:uiPriority w:val="99"/>
    <w:rsid w:val="00C46441"/>
    <w:rPr>
      <w:b/>
    </w:rPr>
  </w:style>
  <w:style w:type="character" w:customStyle="1" w:styleId="WW8Num21z1">
    <w:name w:val="WW8Num21z1"/>
    <w:uiPriority w:val="99"/>
    <w:rsid w:val="00C46441"/>
  </w:style>
  <w:style w:type="character" w:customStyle="1" w:styleId="WW8Num22z0">
    <w:name w:val="WW8Num22z0"/>
    <w:uiPriority w:val="99"/>
    <w:rsid w:val="00C46441"/>
  </w:style>
  <w:style w:type="character" w:customStyle="1" w:styleId="WW8Num22z1">
    <w:name w:val="WW8Num22z1"/>
    <w:uiPriority w:val="99"/>
    <w:rsid w:val="00C46441"/>
  </w:style>
  <w:style w:type="character" w:customStyle="1" w:styleId="WW8Num22z2">
    <w:name w:val="WW8Num22z2"/>
    <w:uiPriority w:val="99"/>
    <w:rsid w:val="00C46441"/>
  </w:style>
  <w:style w:type="character" w:customStyle="1" w:styleId="WW8Num22z3">
    <w:name w:val="WW8Num22z3"/>
    <w:uiPriority w:val="99"/>
    <w:rsid w:val="00C46441"/>
  </w:style>
  <w:style w:type="character" w:customStyle="1" w:styleId="WW8Num22z4">
    <w:name w:val="WW8Num22z4"/>
    <w:uiPriority w:val="99"/>
    <w:rsid w:val="00C46441"/>
  </w:style>
  <w:style w:type="character" w:customStyle="1" w:styleId="WW8Num22z5">
    <w:name w:val="WW8Num22z5"/>
    <w:uiPriority w:val="99"/>
    <w:rsid w:val="00C46441"/>
  </w:style>
  <w:style w:type="character" w:customStyle="1" w:styleId="WW8Num22z6">
    <w:name w:val="WW8Num22z6"/>
    <w:uiPriority w:val="99"/>
    <w:rsid w:val="00C46441"/>
  </w:style>
  <w:style w:type="character" w:customStyle="1" w:styleId="WW8Num22z7">
    <w:name w:val="WW8Num22z7"/>
    <w:uiPriority w:val="99"/>
    <w:rsid w:val="00C46441"/>
  </w:style>
  <w:style w:type="character" w:customStyle="1" w:styleId="WW8Num22z8">
    <w:name w:val="WW8Num22z8"/>
    <w:uiPriority w:val="99"/>
    <w:rsid w:val="00C46441"/>
  </w:style>
  <w:style w:type="character" w:customStyle="1" w:styleId="WW8Num23z0">
    <w:name w:val="WW8Num23z0"/>
    <w:uiPriority w:val="99"/>
    <w:rsid w:val="00C46441"/>
    <w:rPr>
      <w:sz w:val="24"/>
    </w:rPr>
  </w:style>
  <w:style w:type="character" w:customStyle="1" w:styleId="WW8Num24z0">
    <w:name w:val="WW8Num24z0"/>
    <w:uiPriority w:val="99"/>
    <w:rsid w:val="00C46441"/>
  </w:style>
  <w:style w:type="character" w:customStyle="1" w:styleId="WW8Num25z0">
    <w:name w:val="WW8Num25z0"/>
    <w:uiPriority w:val="99"/>
    <w:rsid w:val="00C46441"/>
  </w:style>
  <w:style w:type="character" w:customStyle="1" w:styleId="WW8Num26z0">
    <w:name w:val="WW8Num26z0"/>
    <w:uiPriority w:val="99"/>
    <w:rsid w:val="00C46441"/>
    <w:rPr>
      <w:rFonts w:ascii="Symbol" w:hAnsi="Symbol"/>
      <w:sz w:val="20"/>
    </w:rPr>
  </w:style>
  <w:style w:type="character" w:customStyle="1" w:styleId="WW8Num9z1">
    <w:name w:val="WW8Num9z1"/>
    <w:uiPriority w:val="99"/>
    <w:rsid w:val="00C46441"/>
  </w:style>
  <w:style w:type="character" w:customStyle="1" w:styleId="WW8Num9z2">
    <w:name w:val="WW8Num9z2"/>
    <w:uiPriority w:val="99"/>
    <w:rsid w:val="00C46441"/>
    <w:rPr>
      <w:rFonts w:ascii="Wingdings" w:hAnsi="Wingdings"/>
    </w:rPr>
  </w:style>
  <w:style w:type="character" w:customStyle="1" w:styleId="WW8Num9z4">
    <w:name w:val="WW8Num9z4"/>
    <w:uiPriority w:val="99"/>
    <w:rsid w:val="00C46441"/>
    <w:rPr>
      <w:rFonts w:ascii="Courier New" w:hAnsi="Courier New"/>
    </w:rPr>
  </w:style>
  <w:style w:type="character" w:customStyle="1" w:styleId="WW8Num17z1">
    <w:name w:val="WW8Num17z1"/>
    <w:uiPriority w:val="99"/>
    <w:rsid w:val="00C46441"/>
  </w:style>
  <w:style w:type="character" w:customStyle="1" w:styleId="WW8Num17z2">
    <w:name w:val="WW8Num17z2"/>
    <w:uiPriority w:val="99"/>
    <w:rsid w:val="00C46441"/>
  </w:style>
  <w:style w:type="character" w:customStyle="1" w:styleId="WW8Num17z3">
    <w:name w:val="WW8Num17z3"/>
    <w:uiPriority w:val="99"/>
    <w:rsid w:val="00C46441"/>
  </w:style>
  <w:style w:type="character" w:customStyle="1" w:styleId="WW8Num17z4">
    <w:name w:val="WW8Num17z4"/>
    <w:uiPriority w:val="99"/>
    <w:rsid w:val="00C46441"/>
  </w:style>
  <w:style w:type="character" w:customStyle="1" w:styleId="WW8Num17z5">
    <w:name w:val="WW8Num17z5"/>
    <w:uiPriority w:val="99"/>
    <w:rsid w:val="00C46441"/>
  </w:style>
  <w:style w:type="character" w:customStyle="1" w:styleId="WW8Num17z6">
    <w:name w:val="WW8Num17z6"/>
    <w:uiPriority w:val="99"/>
    <w:rsid w:val="00C46441"/>
  </w:style>
  <w:style w:type="character" w:customStyle="1" w:styleId="WW8Num17z7">
    <w:name w:val="WW8Num17z7"/>
    <w:uiPriority w:val="99"/>
    <w:rsid w:val="00C46441"/>
  </w:style>
  <w:style w:type="character" w:customStyle="1" w:styleId="WW8Num17z8">
    <w:name w:val="WW8Num17z8"/>
    <w:uiPriority w:val="99"/>
    <w:rsid w:val="00C46441"/>
  </w:style>
  <w:style w:type="character" w:customStyle="1" w:styleId="WW8Num18z2">
    <w:name w:val="WW8Num18z2"/>
    <w:uiPriority w:val="99"/>
    <w:rsid w:val="00C46441"/>
  </w:style>
  <w:style w:type="character" w:customStyle="1" w:styleId="WW8Num18z3">
    <w:name w:val="WW8Num18z3"/>
    <w:uiPriority w:val="99"/>
    <w:rsid w:val="00C46441"/>
  </w:style>
  <w:style w:type="character" w:customStyle="1" w:styleId="WW8Num18z4">
    <w:name w:val="WW8Num18z4"/>
    <w:uiPriority w:val="99"/>
    <w:rsid w:val="00C46441"/>
  </w:style>
  <w:style w:type="character" w:customStyle="1" w:styleId="WW8Num18z5">
    <w:name w:val="WW8Num18z5"/>
    <w:uiPriority w:val="99"/>
    <w:rsid w:val="00C46441"/>
  </w:style>
  <w:style w:type="character" w:customStyle="1" w:styleId="WW8Num18z6">
    <w:name w:val="WW8Num18z6"/>
    <w:uiPriority w:val="99"/>
    <w:rsid w:val="00C46441"/>
  </w:style>
  <w:style w:type="character" w:customStyle="1" w:styleId="WW8Num18z7">
    <w:name w:val="WW8Num18z7"/>
    <w:uiPriority w:val="99"/>
    <w:rsid w:val="00C46441"/>
  </w:style>
  <w:style w:type="character" w:customStyle="1" w:styleId="WW8Num18z8">
    <w:name w:val="WW8Num18z8"/>
    <w:uiPriority w:val="99"/>
    <w:rsid w:val="00C46441"/>
  </w:style>
  <w:style w:type="character" w:customStyle="1" w:styleId="WW8Num20z1">
    <w:name w:val="WW8Num20z1"/>
    <w:uiPriority w:val="99"/>
    <w:rsid w:val="00C46441"/>
  </w:style>
  <w:style w:type="character" w:customStyle="1" w:styleId="WW8Num20z2">
    <w:name w:val="WW8Num20z2"/>
    <w:uiPriority w:val="99"/>
    <w:rsid w:val="00C46441"/>
  </w:style>
  <w:style w:type="character" w:customStyle="1" w:styleId="WW8Num20z3">
    <w:name w:val="WW8Num20z3"/>
    <w:uiPriority w:val="99"/>
    <w:rsid w:val="00C46441"/>
  </w:style>
  <w:style w:type="character" w:customStyle="1" w:styleId="WW8Num20z4">
    <w:name w:val="WW8Num20z4"/>
    <w:uiPriority w:val="99"/>
    <w:rsid w:val="00C46441"/>
  </w:style>
  <w:style w:type="character" w:customStyle="1" w:styleId="WW8Num20z5">
    <w:name w:val="WW8Num20z5"/>
    <w:uiPriority w:val="99"/>
    <w:rsid w:val="00C46441"/>
  </w:style>
  <w:style w:type="character" w:customStyle="1" w:styleId="WW8Num20z6">
    <w:name w:val="WW8Num20z6"/>
    <w:uiPriority w:val="99"/>
    <w:rsid w:val="00C46441"/>
  </w:style>
  <w:style w:type="character" w:customStyle="1" w:styleId="WW8Num20z7">
    <w:name w:val="WW8Num20z7"/>
    <w:uiPriority w:val="99"/>
    <w:rsid w:val="00C46441"/>
  </w:style>
  <w:style w:type="character" w:customStyle="1" w:styleId="WW8Num20z8">
    <w:name w:val="WW8Num20z8"/>
    <w:uiPriority w:val="99"/>
    <w:rsid w:val="00C46441"/>
  </w:style>
  <w:style w:type="character" w:customStyle="1" w:styleId="WW8Num21z2">
    <w:name w:val="WW8Num21z2"/>
    <w:uiPriority w:val="99"/>
    <w:rsid w:val="00C46441"/>
    <w:rPr>
      <w:rFonts w:ascii="Times New Roman" w:hAnsi="Times New Roman"/>
    </w:rPr>
  </w:style>
  <w:style w:type="character" w:customStyle="1" w:styleId="WW8Num21z3">
    <w:name w:val="WW8Num21z3"/>
    <w:uiPriority w:val="99"/>
    <w:rsid w:val="00C46441"/>
  </w:style>
  <w:style w:type="character" w:customStyle="1" w:styleId="WW8Num21z4">
    <w:name w:val="WW8Num21z4"/>
    <w:uiPriority w:val="99"/>
    <w:rsid w:val="00C46441"/>
  </w:style>
  <w:style w:type="character" w:customStyle="1" w:styleId="WW8Num21z5">
    <w:name w:val="WW8Num21z5"/>
    <w:uiPriority w:val="99"/>
    <w:rsid w:val="00C46441"/>
  </w:style>
  <w:style w:type="character" w:customStyle="1" w:styleId="WW8Num21z6">
    <w:name w:val="WW8Num21z6"/>
    <w:uiPriority w:val="99"/>
    <w:rsid w:val="00C46441"/>
  </w:style>
  <w:style w:type="character" w:customStyle="1" w:styleId="WW8Num21z7">
    <w:name w:val="WW8Num21z7"/>
    <w:uiPriority w:val="99"/>
    <w:rsid w:val="00C46441"/>
  </w:style>
  <w:style w:type="character" w:customStyle="1" w:styleId="WW8Num21z8">
    <w:name w:val="WW8Num21z8"/>
    <w:uiPriority w:val="99"/>
    <w:rsid w:val="00C46441"/>
  </w:style>
  <w:style w:type="character" w:customStyle="1" w:styleId="WW8Num23z1">
    <w:name w:val="WW8Num23z1"/>
    <w:uiPriority w:val="99"/>
    <w:rsid w:val="00C46441"/>
  </w:style>
  <w:style w:type="character" w:customStyle="1" w:styleId="WW8Num23z2">
    <w:name w:val="WW8Num23z2"/>
    <w:uiPriority w:val="99"/>
    <w:rsid w:val="00C46441"/>
  </w:style>
  <w:style w:type="character" w:customStyle="1" w:styleId="WW8Num23z3">
    <w:name w:val="WW8Num23z3"/>
    <w:uiPriority w:val="99"/>
    <w:rsid w:val="00C46441"/>
  </w:style>
  <w:style w:type="character" w:customStyle="1" w:styleId="WW8Num23z4">
    <w:name w:val="WW8Num23z4"/>
    <w:uiPriority w:val="99"/>
    <w:rsid w:val="00C46441"/>
  </w:style>
  <w:style w:type="character" w:customStyle="1" w:styleId="WW8Num23z5">
    <w:name w:val="WW8Num23z5"/>
    <w:uiPriority w:val="99"/>
    <w:rsid w:val="00C46441"/>
  </w:style>
  <w:style w:type="character" w:customStyle="1" w:styleId="WW8Num23z6">
    <w:name w:val="WW8Num23z6"/>
    <w:uiPriority w:val="99"/>
    <w:rsid w:val="00C46441"/>
  </w:style>
  <w:style w:type="character" w:customStyle="1" w:styleId="WW8Num23z7">
    <w:name w:val="WW8Num23z7"/>
    <w:uiPriority w:val="99"/>
    <w:rsid w:val="00C46441"/>
  </w:style>
  <w:style w:type="character" w:customStyle="1" w:styleId="WW8Num23z8">
    <w:name w:val="WW8Num23z8"/>
    <w:uiPriority w:val="99"/>
    <w:rsid w:val="00C46441"/>
  </w:style>
  <w:style w:type="character" w:customStyle="1" w:styleId="WW8Num25z1">
    <w:name w:val="WW8Num25z1"/>
    <w:uiPriority w:val="99"/>
    <w:rsid w:val="00C46441"/>
    <w:rPr>
      <w:rFonts w:ascii="Times New Roman" w:hAnsi="Times New Roman"/>
    </w:rPr>
  </w:style>
  <w:style w:type="character" w:customStyle="1" w:styleId="WW8Num27z0">
    <w:name w:val="WW8Num27z0"/>
    <w:uiPriority w:val="99"/>
    <w:rsid w:val="00C46441"/>
  </w:style>
  <w:style w:type="character" w:customStyle="1" w:styleId="WW8Num27z1">
    <w:name w:val="WW8Num27z1"/>
    <w:uiPriority w:val="99"/>
    <w:rsid w:val="00C46441"/>
    <w:rPr>
      <w:rFonts w:ascii="Times New Roman" w:hAnsi="Times New Roman"/>
    </w:rPr>
  </w:style>
  <w:style w:type="character" w:customStyle="1" w:styleId="WW8Num27z2">
    <w:name w:val="WW8Num27z2"/>
    <w:uiPriority w:val="99"/>
    <w:rsid w:val="00C46441"/>
  </w:style>
  <w:style w:type="character" w:customStyle="1" w:styleId="WW8Num27z3">
    <w:name w:val="WW8Num27z3"/>
    <w:uiPriority w:val="99"/>
    <w:rsid w:val="00C46441"/>
  </w:style>
  <w:style w:type="character" w:customStyle="1" w:styleId="WW8Num27z4">
    <w:name w:val="WW8Num27z4"/>
    <w:uiPriority w:val="99"/>
    <w:rsid w:val="00C46441"/>
  </w:style>
  <w:style w:type="character" w:customStyle="1" w:styleId="WW8Num27z5">
    <w:name w:val="WW8Num27z5"/>
    <w:uiPriority w:val="99"/>
    <w:rsid w:val="00C46441"/>
  </w:style>
  <w:style w:type="character" w:customStyle="1" w:styleId="WW8Num27z6">
    <w:name w:val="WW8Num27z6"/>
    <w:uiPriority w:val="99"/>
    <w:rsid w:val="00C46441"/>
  </w:style>
  <w:style w:type="character" w:customStyle="1" w:styleId="WW8Num27z7">
    <w:name w:val="WW8Num27z7"/>
    <w:uiPriority w:val="99"/>
    <w:rsid w:val="00C46441"/>
  </w:style>
  <w:style w:type="character" w:customStyle="1" w:styleId="WW8Num27z8">
    <w:name w:val="WW8Num27z8"/>
    <w:uiPriority w:val="99"/>
    <w:rsid w:val="00C46441"/>
  </w:style>
  <w:style w:type="character" w:customStyle="1" w:styleId="WW8Num28z0">
    <w:name w:val="WW8Num28z0"/>
    <w:uiPriority w:val="99"/>
    <w:rsid w:val="00C46441"/>
  </w:style>
  <w:style w:type="character" w:customStyle="1" w:styleId="WW8Num29z0">
    <w:name w:val="WW8Num29z0"/>
    <w:uiPriority w:val="99"/>
    <w:rsid w:val="00C46441"/>
    <w:rPr>
      <w:b/>
    </w:rPr>
  </w:style>
  <w:style w:type="character" w:customStyle="1" w:styleId="WW8Num29z1">
    <w:name w:val="WW8Num29z1"/>
    <w:uiPriority w:val="99"/>
    <w:rsid w:val="00C46441"/>
  </w:style>
  <w:style w:type="character" w:customStyle="1" w:styleId="WW8Num29z2">
    <w:name w:val="WW8Num29z2"/>
    <w:uiPriority w:val="99"/>
    <w:rsid w:val="00C46441"/>
  </w:style>
  <w:style w:type="character" w:customStyle="1" w:styleId="WW8Num29z3">
    <w:name w:val="WW8Num29z3"/>
    <w:uiPriority w:val="99"/>
    <w:rsid w:val="00C46441"/>
  </w:style>
  <w:style w:type="character" w:customStyle="1" w:styleId="WW8Num29z4">
    <w:name w:val="WW8Num29z4"/>
    <w:uiPriority w:val="99"/>
    <w:rsid w:val="00C46441"/>
  </w:style>
  <w:style w:type="character" w:customStyle="1" w:styleId="WW8Num29z5">
    <w:name w:val="WW8Num29z5"/>
    <w:uiPriority w:val="99"/>
    <w:rsid w:val="00C46441"/>
  </w:style>
  <w:style w:type="character" w:customStyle="1" w:styleId="WW8Num29z6">
    <w:name w:val="WW8Num29z6"/>
    <w:uiPriority w:val="99"/>
    <w:rsid w:val="00C46441"/>
  </w:style>
  <w:style w:type="character" w:customStyle="1" w:styleId="WW8Num29z7">
    <w:name w:val="WW8Num29z7"/>
    <w:uiPriority w:val="99"/>
    <w:rsid w:val="00C46441"/>
  </w:style>
  <w:style w:type="character" w:customStyle="1" w:styleId="WW8Num29z8">
    <w:name w:val="WW8Num29z8"/>
    <w:uiPriority w:val="99"/>
    <w:rsid w:val="00C46441"/>
  </w:style>
  <w:style w:type="character" w:customStyle="1" w:styleId="WW8Num30z0">
    <w:name w:val="WW8Num30z0"/>
    <w:uiPriority w:val="99"/>
    <w:rsid w:val="00C46441"/>
  </w:style>
  <w:style w:type="character" w:customStyle="1" w:styleId="WW8Num30z1">
    <w:name w:val="WW8Num30z1"/>
    <w:uiPriority w:val="99"/>
    <w:rsid w:val="00C46441"/>
  </w:style>
  <w:style w:type="character" w:customStyle="1" w:styleId="WW8Num30z2">
    <w:name w:val="WW8Num30z2"/>
    <w:uiPriority w:val="99"/>
    <w:rsid w:val="00C46441"/>
  </w:style>
  <w:style w:type="character" w:customStyle="1" w:styleId="WW8Num30z3">
    <w:name w:val="WW8Num30z3"/>
    <w:uiPriority w:val="99"/>
    <w:rsid w:val="00C46441"/>
  </w:style>
  <w:style w:type="character" w:customStyle="1" w:styleId="WW8Num30z4">
    <w:name w:val="WW8Num30z4"/>
    <w:uiPriority w:val="99"/>
    <w:rsid w:val="00C46441"/>
  </w:style>
  <w:style w:type="character" w:customStyle="1" w:styleId="WW8Num30z5">
    <w:name w:val="WW8Num30z5"/>
    <w:uiPriority w:val="99"/>
    <w:rsid w:val="00C46441"/>
  </w:style>
  <w:style w:type="character" w:customStyle="1" w:styleId="WW8Num30z6">
    <w:name w:val="WW8Num30z6"/>
    <w:uiPriority w:val="99"/>
    <w:rsid w:val="00C46441"/>
  </w:style>
  <w:style w:type="character" w:customStyle="1" w:styleId="WW8Num30z7">
    <w:name w:val="WW8Num30z7"/>
    <w:uiPriority w:val="99"/>
    <w:rsid w:val="00C46441"/>
  </w:style>
  <w:style w:type="character" w:customStyle="1" w:styleId="WW8Num30z8">
    <w:name w:val="WW8Num30z8"/>
    <w:uiPriority w:val="99"/>
    <w:rsid w:val="00C46441"/>
  </w:style>
  <w:style w:type="character" w:customStyle="1" w:styleId="WW8Num31z0">
    <w:name w:val="WW8Num31z0"/>
    <w:uiPriority w:val="99"/>
    <w:rsid w:val="00C46441"/>
  </w:style>
  <w:style w:type="character" w:customStyle="1" w:styleId="WW8Num31z1">
    <w:name w:val="WW8Num31z1"/>
    <w:uiPriority w:val="99"/>
    <w:rsid w:val="00C46441"/>
    <w:rPr>
      <w:rFonts w:ascii="Times New Roman" w:hAnsi="Times New Roman"/>
    </w:rPr>
  </w:style>
  <w:style w:type="character" w:customStyle="1" w:styleId="WW8Num32z0">
    <w:name w:val="WW8Num32z0"/>
    <w:uiPriority w:val="99"/>
    <w:rsid w:val="00C46441"/>
  </w:style>
  <w:style w:type="character" w:customStyle="1" w:styleId="WW8Num32z1">
    <w:name w:val="WW8Num32z1"/>
    <w:uiPriority w:val="99"/>
    <w:rsid w:val="00C46441"/>
  </w:style>
  <w:style w:type="character" w:customStyle="1" w:styleId="WW8Num32z2">
    <w:name w:val="WW8Num32z2"/>
    <w:uiPriority w:val="99"/>
    <w:rsid w:val="00C46441"/>
  </w:style>
  <w:style w:type="character" w:customStyle="1" w:styleId="WW8Num32z3">
    <w:name w:val="WW8Num32z3"/>
    <w:uiPriority w:val="99"/>
    <w:rsid w:val="00C46441"/>
  </w:style>
  <w:style w:type="character" w:customStyle="1" w:styleId="WW8Num32z4">
    <w:name w:val="WW8Num32z4"/>
    <w:uiPriority w:val="99"/>
    <w:rsid w:val="00C46441"/>
  </w:style>
  <w:style w:type="character" w:customStyle="1" w:styleId="WW8Num32z5">
    <w:name w:val="WW8Num32z5"/>
    <w:uiPriority w:val="99"/>
    <w:rsid w:val="00C46441"/>
  </w:style>
  <w:style w:type="character" w:customStyle="1" w:styleId="WW8Num32z6">
    <w:name w:val="WW8Num32z6"/>
    <w:uiPriority w:val="99"/>
    <w:rsid w:val="00C46441"/>
  </w:style>
  <w:style w:type="character" w:customStyle="1" w:styleId="WW8Num32z7">
    <w:name w:val="WW8Num32z7"/>
    <w:uiPriority w:val="99"/>
    <w:rsid w:val="00C46441"/>
  </w:style>
  <w:style w:type="character" w:customStyle="1" w:styleId="WW8Num32z8">
    <w:name w:val="WW8Num32z8"/>
    <w:uiPriority w:val="99"/>
    <w:rsid w:val="00C46441"/>
  </w:style>
  <w:style w:type="character" w:customStyle="1" w:styleId="WW8Num33z0">
    <w:name w:val="WW8Num33z0"/>
    <w:uiPriority w:val="99"/>
    <w:rsid w:val="00C46441"/>
    <w:rPr>
      <w:rFonts w:ascii="Symbol" w:hAnsi="Symbol"/>
      <w:sz w:val="20"/>
    </w:rPr>
  </w:style>
  <w:style w:type="character" w:customStyle="1" w:styleId="WW8Num34z0">
    <w:name w:val="WW8Num34z0"/>
    <w:uiPriority w:val="99"/>
    <w:rsid w:val="00C46441"/>
    <w:rPr>
      <w:b/>
    </w:rPr>
  </w:style>
  <w:style w:type="character" w:customStyle="1" w:styleId="WW8Num34z1">
    <w:name w:val="WW8Num34z1"/>
    <w:uiPriority w:val="99"/>
    <w:rsid w:val="00C46441"/>
  </w:style>
  <w:style w:type="character" w:customStyle="1" w:styleId="WW8Num35z0">
    <w:name w:val="WW8Num35z0"/>
    <w:uiPriority w:val="99"/>
    <w:rsid w:val="00C46441"/>
  </w:style>
  <w:style w:type="character" w:customStyle="1" w:styleId="WW8Num35z1">
    <w:name w:val="WW8Num35z1"/>
    <w:uiPriority w:val="99"/>
    <w:rsid w:val="00C46441"/>
  </w:style>
  <w:style w:type="character" w:customStyle="1" w:styleId="WW8Num35z2">
    <w:name w:val="WW8Num35z2"/>
    <w:uiPriority w:val="99"/>
    <w:rsid w:val="00C46441"/>
  </w:style>
  <w:style w:type="character" w:customStyle="1" w:styleId="WW8Num35z3">
    <w:name w:val="WW8Num35z3"/>
    <w:uiPriority w:val="99"/>
    <w:rsid w:val="00C46441"/>
  </w:style>
  <w:style w:type="character" w:customStyle="1" w:styleId="WW8Num35z4">
    <w:name w:val="WW8Num35z4"/>
    <w:uiPriority w:val="99"/>
    <w:rsid w:val="00C46441"/>
  </w:style>
  <w:style w:type="character" w:customStyle="1" w:styleId="WW8Num35z5">
    <w:name w:val="WW8Num35z5"/>
    <w:uiPriority w:val="99"/>
    <w:rsid w:val="00C46441"/>
  </w:style>
  <w:style w:type="character" w:customStyle="1" w:styleId="WW8Num35z6">
    <w:name w:val="WW8Num35z6"/>
    <w:uiPriority w:val="99"/>
    <w:rsid w:val="00C46441"/>
  </w:style>
  <w:style w:type="character" w:customStyle="1" w:styleId="WW8Num35z7">
    <w:name w:val="WW8Num35z7"/>
    <w:uiPriority w:val="99"/>
    <w:rsid w:val="00C46441"/>
  </w:style>
  <w:style w:type="character" w:customStyle="1" w:styleId="WW8Num35z8">
    <w:name w:val="WW8Num35z8"/>
    <w:uiPriority w:val="99"/>
    <w:rsid w:val="00C46441"/>
  </w:style>
  <w:style w:type="character" w:customStyle="1" w:styleId="WW8Num36z0">
    <w:name w:val="WW8Num36z0"/>
    <w:uiPriority w:val="99"/>
    <w:rsid w:val="00C46441"/>
  </w:style>
  <w:style w:type="character" w:customStyle="1" w:styleId="WW8Num36z1">
    <w:name w:val="WW8Num36z1"/>
    <w:uiPriority w:val="99"/>
    <w:rsid w:val="00C46441"/>
  </w:style>
  <w:style w:type="character" w:customStyle="1" w:styleId="WW8Num36z2">
    <w:name w:val="WW8Num36z2"/>
    <w:uiPriority w:val="99"/>
    <w:rsid w:val="00C46441"/>
  </w:style>
  <w:style w:type="character" w:customStyle="1" w:styleId="WW8Num36z3">
    <w:name w:val="WW8Num36z3"/>
    <w:uiPriority w:val="99"/>
    <w:rsid w:val="00C46441"/>
  </w:style>
  <w:style w:type="character" w:customStyle="1" w:styleId="WW8Num36z4">
    <w:name w:val="WW8Num36z4"/>
    <w:uiPriority w:val="99"/>
    <w:rsid w:val="00C46441"/>
  </w:style>
  <w:style w:type="character" w:customStyle="1" w:styleId="WW8Num36z5">
    <w:name w:val="WW8Num36z5"/>
    <w:uiPriority w:val="99"/>
    <w:rsid w:val="00C46441"/>
  </w:style>
  <w:style w:type="character" w:customStyle="1" w:styleId="WW8Num36z6">
    <w:name w:val="WW8Num36z6"/>
    <w:uiPriority w:val="99"/>
    <w:rsid w:val="00C46441"/>
  </w:style>
  <w:style w:type="character" w:customStyle="1" w:styleId="WW8Num36z7">
    <w:name w:val="WW8Num36z7"/>
    <w:uiPriority w:val="99"/>
    <w:rsid w:val="00C46441"/>
  </w:style>
  <w:style w:type="character" w:customStyle="1" w:styleId="WW8Num36z8">
    <w:name w:val="WW8Num36z8"/>
    <w:uiPriority w:val="99"/>
    <w:rsid w:val="00C46441"/>
  </w:style>
  <w:style w:type="character" w:customStyle="1" w:styleId="WW8Num37z0">
    <w:name w:val="WW8Num37z0"/>
    <w:uiPriority w:val="99"/>
    <w:rsid w:val="00C46441"/>
  </w:style>
  <w:style w:type="character" w:customStyle="1" w:styleId="WW8Num37z1">
    <w:name w:val="WW8Num37z1"/>
    <w:uiPriority w:val="99"/>
    <w:rsid w:val="00C46441"/>
  </w:style>
  <w:style w:type="character" w:customStyle="1" w:styleId="WW8Num37z2">
    <w:name w:val="WW8Num37z2"/>
    <w:uiPriority w:val="99"/>
    <w:rsid w:val="00C46441"/>
  </w:style>
  <w:style w:type="character" w:customStyle="1" w:styleId="WW8Num37z3">
    <w:name w:val="WW8Num37z3"/>
    <w:uiPriority w:val="99"/>
    <w:rsid w:val="00C46441"/>
  </w:style>
  <w:style w:type="character" w:customStyle="1" w:styleId="WW8Num37z4">
    <w:name w:val="WW8Num37z4"/>
    <w:uiPriority w:val="99"/>
    <w:rsid w:val="00C46441"/>
  </w:style>
  <w:style w:type="character" w:customStyle="1" w:styleId="WW8Num37z5">
    <w:name w:val="WW8Num37z5"/>
    <w:uiPriority w:val="99"/>
    <w:rsid w:val="00C46441"/>
  </w:style>
  <w:style w:type="character" w:customStyle="1" w:styleId="WW8Num37z6">
    <w:name w:val="WW8Num37z6"/>
    <w:uiPriority w:val="99"/>
    <w:rsid w:val="00C46441"/>
  </w:style>
  <w:style w:type="character" w:customStyle="1" w:styleId="WW8Num37z7">
    <w:name w:val="WW8Num37z7"/>
    <w:uiPriority w:val="99"/>
    <w:rsid w:val="00C46441"/>
  </w:style>
  <w:style w:type="character" w:customStyle="1" w:styleId="WW8Num37z8">
    <w:name w:val="WW8Num37z8"/>
    <w:uiPriority w:val="99"/>
    <w:rsid w:val="00C46441"/>
  </w:style>
  <w:style w:type="character" w:customStyle="1" w:styleId="WW8Num38z0">
    <w:name w:val="WW8Num38z0"/>
    <w:uiPriority w:val="99"/>
    <w:rsid w:val="00C46441"/>
  </w:style>
  <w:style w:type="character" w:customStyle="1" w:styleId="WW8Num38z1">
    <w:name w:val="WW8Num38z1"/>
    <w:uiPriority w:val="99"/>
    <w:rsid w:val="00C46441"/>
  </w:style>
  <w:style w:type="character" w:customStyle="1" w:styleId="WW8Num38z2">
    <w:name w:val="WW8Num38z2"/>
    <w:uiPriority w:val="99"/>
    <w:rsid w:val="00C46441"/>
  </w:style>
  <w:style w:type="character" w:customStyle="1" w:styleId="WW8Num38z3">
    <w:name w:val="WW8Num38z3"/>
    <w:uiPriority w:val="99"/>
    <w:rsid w:val="00C46441"/>
  </w:style>
  <w:style w:type="character" w:customStyle="1" w:styleId="WW8Num38z4">
    <w:name w:val="WW8Num38z4"/>
    <w:uiPriority w:val="99"/>
    <w:rsid w:val="00C46441"/>
  </w:style>
  <w:style w:type="character" w:customStyle="1" w:styleId="WW8Num38z5">
    <w:name w:val="WW8Num38z5"/>
    <w:uiPriority w:val="99"/>
    <w:rsid w:val="00C46441"/>
  </w:style>
  <w:style w:type="character" w:customStyle="1" w:styleId="WW8Num38z6">
    <w:name w:val="WW8Num38z6"/>
    <w:uiPriority w:val="99"/>
    <w:rsid w:val="00C46441"/>
  </w:style>
  <w:style w:type="character" w:customStyle="1" w:styleId="WW8Num38z7">
    <w:name w:val="WW8Num38z7"/>
    <w:uiPriority w:val="99"/>
    <w:rsid w:val="00C46441"/>
  </w:style>
  <w:style w:type="character" w:customStyle="1" w:styleId="WW8Num38z8">
    <w:name w:val="WW8Num38z8"/>
    <w:uiPriority w:val="99"/>
    <w:rsid w:val="00C46441"/>
  </w:style>
  <w:style w:type="character" w:customStyle="1" w:styleId="WW8Num39z0">
    <w:name w:val="WW8Num39z0"/>
    <w:uiPriority w:val="99"/>
    <w:rsid w:val="00C46441"/>
  </w:style>
  <w:style w:type="character" w:customStyle="1" w:styleId="WW8Num39z1">
    <w:name w:val="WW8Num39z1"/>
    <w:uiPriority w:val="99"/>
    <w:rsid w:val="00C46441"/>
  </w:style>
  <w:style w:type="character" w:customStyle="1" w:styleId="WW8Num39z2">
    <w:name w:val="WW8Num39z2"/>
    <w:uiPriority w:val="99"/>
    <w:rsid w:val="00C46441"/>
  </w:style>
  <w:style w:type="character" w:customStyle="1" w:styleId="WW8Num39z3">
    <w:name w:val="WW8Num39z3"/>
    <w:uiPriority w:val="99"/>
    <w:rsid w:val="00C46441"/>
  </w:style>
  <w:style w:type="character" w:customStyle="1" w:styleId="WW8Num39z4">
    <w:name w:val="WW8Num39z4"/>
    <w:uiPriority w:val="99"/>
    <w:rsid w:val="00C46441"/>
  </w:style>
  <w:style w:type="character" w:customStyle="1" w:styleId="WW8Num39z5">
    <w:name w:val="WW8Num39z5"/>
    <w:uiPriority w:val="99"/>
    <w:rsid w:val="00C46441"/>
  </w:style>
  <w:style w:type="character" w:customStyle="1" w:styleId="WW8Num39z6">
    <w:name w:val="WW8Num39z6"/>
    <w:uiPriority w:val="99"/>
    <w:rsid w:val="00C46441"/>
  </w:style>
  <w:style w:type="character" w:customStyle="1" w:styleId="WW8Num39z7">
    <w:name w:val="WW8Num39z7"/>
    <w:uiPriority w:val="99"/>
    <w:rsid w:val="00C46441"/>
  </w:style>
  <w:style w:type="character" w:customStyle="1" w:styleId="WW8Num39z8">
    <w:name w:val="WW8Num39z8"/>
    <w:uiPriority w:val="99"/>
    <w:rsid w:val="00C46441"/>
  </w:style>
  <w:style w:type="character" w:customStyle="1" w:styleId="WW8NumSt1z0">
    <w:name w:val="WW8NumSt1z0"/>
    <w:uiPriority w:val="99"/>
    <w:rsid w:val="00C46441"/>
    <w:rPr>
      <w:rFonts w:ascii="Symbol" w:hAnsi="Symbol"/>
    </w:rPr>
  </w:style>
  <w:style w:type="character" w:customStyle="1" w:styleId="10">
    <w:name w:val="Основной шрифт абзаца1"/>
    <w:uiPriority w:val="99"/>
    <w:rsid w:val="00C46441"/>
  </w:style>
  <w:style w:type="character" w:customStyle="1" w:styleId="FontStyle53">
    <w:name w:val="Font Style53"/>
    <w:uiPriority w:val="99"/>
    <w:rsid w:val="00C46441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46441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46441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46441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46441"/>
    <w:rPr>
      <w:rFonts w:cs="Times New Roman"/>
    </w:rPr>
  </w:style>
  <w:style w:type="character" w:customStyle="1" w:styleId="a6">
    <w:name w:val="Основной текст Знак"/>
    <w:uiPriority w:val="99"/>
    <w:rsid w:val="00C46441"/>
    <w:rPr>
      <w:sz w:val="24"/>
    </w:rPr>
  </w:style>
  <w:style w:type="character" w:customStyle="1" w:styleId="a7">
    <w:name w:val="Нижний колонтитул Знак"/>
    <w:uiPriority w:val="99"/>
    <w:rsid w:val="00C46441"/>
    <w:rPr>
      <w:sz w:val="24"/>
    </w:rPr>
  </w:style>
  <w:style w:type="character" w:customStyle="1" w:styleId="a8">
    <w:name w:val="а Обычный Знак"/>
    <w:uiPriority w:val="99"/>
    <w:rsid w:val="00C46441"/>
    <w:rPr>
      <w:sz w:val="24"/>
    </w:rPr>
  </w:style>
  <w:style w:type="character" w:customStyle="1" w:styleId="20">
    <w:name w:val="Заголовок 2 Знак"/>
    <w:uiPriority w:val="99"/>
    <w:rsid w:val="00C46441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46441"/>
    <w:rPr>
      <w:sz w:val="24"/>
    </w:rPr>
  </w:style>
  <w:style w:type="character" w:customStyle="1" w:styleId="30">
    <w:name w:val="Основной текст с отступом 3 Знак"/>
    <w:uiPriority w:val="99"/>
    <w:rsid w:val="00C46441"/>
    <w:rPr>
      <w:sz w:val="16"/>
    </w:rPr>
  </w:style>
  <w:style w:type="character" w:customStyle="1" w:styleId="a9">
    <w:name w:val="а Вопросы ПТК Знак"/>
    <w:uiPriority w:val="99"/>
    <w:rsid w:val="00C46441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46441"/>
    <w:rPr>
      <w:sz w:val="24"/>
    </w:rPr>
  </w:style>
  <w:style w:type="character" w:customStyle="1" w:styleId="12">
    <w:name w:val="Заголовок 1 Знак"/>
    <w:uiPriority w:val="99"/>
    <w:rsid w:val="00C46441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46441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46441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46441"/>
    <w:rPr>
      <w:sz w:val="24"/>
    </w:rPr>
  </w:style>
  <w:style w:type="character" w:customStyle="1" w:styleId="50">
    <w:name w:val="Заголовок 5 Знак"/>
    <w:uiPriority w:val="99"/>
    <w:rsid w:val="00C46441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46441"/>
    <w:rPr>
      <w:sz w:val="24"/>
    </w:rPr>
  </w:style>
  <w:style w:type="character" w:customStyle="1" w:styleId="70">
    <w:name w:val="Заголовок 7 Знак"/>
    <w:uiPriority w:val="99"/>
    <w:rsid w:val="00C46441"/>
    <w:rPr>
      <w:b/>
    </w:rPr>
  </w:style>
  <w:style w:type="character" w:customStyle="1" w:styleId="80">
    <w:name w:val="Заголовок 8 Знак"/>
    <w:uiPriority w:val="99"/>
    <w:rsid w:val="00C46441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46441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46441"/>
    <w:rPr>
      <w:sz w:val="24"/>
    </w:rPr>
  </w:style>
  <w:style w:type="character" w:styleId="ac">
    <w:name w:val="page number"/>
    <w:uiPriority w:val="99"/>
    <w:rsid w:val="00C46441"/>
    <w:rPr>
      <w:rFonts w:cs="Times New Roman"/>
    </w:rPr>
  </w:style>
  <w:style w:type="character" w:customStyle="1" w:styleId="ad">
    <w:name w:val="Название Знак"/>
    <w:uiPriority w:val="99"/>
    <w:rsid w:val="00C46441"/>
    <w:rPr>
      <w:b/>
      <w:sz w:val="24"/>
    </w:rPr>
  </w:style>
  <w:style w:type="character" w:customStyle="1" w:styleId="33">
    <w:name w:val="Основной текст 3 Знак"/>
    <w:uiPriority w:val="99"/>
    <w:rsid w:val="00C46441"/>
    <w:rPr>
      <w:sz w:val="16"/>
    </w:rPr>
  </w:style>
  <w:style w:type="character" w:customStyle="1" w:styleId="ae">
    <w:name w:val="Подзаголовок Знак"/>
    <w:uiPriority w:val="99"/>
    <w:rsid w:val="00C46441"/>
    <w:rPr>
      <w:b/>
      <w:sz w:val="24"/>
    </w:rPr>
  </w:style>
  <w:style w:type="character" w:customStyle="1" w:styleId="af">
    <w:name w:val="Текст выноски Знак"/>
    <w:uiPriority w:val="99"/>
    <w:rsid w:val="00C46441"/>
    <w:rPr>
      <w:rFonts w:ascii="Tahoma" w:hAnsi="Tahoma"/>
      <w:sz w:val="16"/>
    </w:rPr>
  </w:style>
  <w:style w:type="character" w:styleId="HTML">
    <w:name w:val="HTML Code"/>
    <w:uiPriority w:val="99"/>
    <w:rsid w:val="00C46441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46441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46441"/>
  </w:style>
  <w:style w:type="character" w:customStyle="1" w:styleId="210">
    <w:name w:val="Основной текст (21)_"/>
    <w:uiPriority w:val="99"/>
    <w:rsid w:val="00C46441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46441"/>
  </w:style>
  <w:style w:type="character" w:customStyle="1" w:styleId="RTFNum22">
    <w:name w:val="RTF_Num 2 2"/>
    <w:uiPriority w:val="99"/>
    <w:rsid w:val="00C46441"/>
  </w:style>
  <w:style w:type="character" w:customStyle="1" w:styleId="RTFNum23">
    <w:name w:val="RTF_Num 2 3"/>
    <w:uiPriority w:val="99"/>
    <w:rsid w:val="00C46441"/>
  </w:style>
  <w:style w:type="character" w:customStyle="1" w:styleId="RTFNum24">
    <w:name w:val="RTF_Num 2 4"/>
    <w:uiPriority w:val="99"/>
    <w:rsid w:val="00C46441"/>
  </w:style>
  <w:style w:type="character" w:customStyle="1" w:styleId="RTFNum25">
    <w:name w:val="RTF_Num 2 5"/>
    <w:uiPriority w:val="99"/>
    <w:rsid w:val="00C46441"/>
  </w:style>
  <w:style w:type="character" w:customStyle="1" w:styleId="RTFNum26">
    <w:name w:val="RTF_Num 2 6"/>
    <w:uiPriority w:val="99"/>
    <w:rsid w:val="00C46441"/>
  </w:style>
  <w:style w:type="character" w:customStyle="1" w:styleId="RTFNum27">
    <w:name w:val="RTF_Num 2 7"/>
    <w:uiPriority w:val="99"/>
    <w:rsid w:val="00C46441"/>
  </w:style>
  <w:style w:type="character" w:customStyle="1" w:styleId="RTFNum28">
    <w:name w:val="RTF_Num 2 8"/>
    <w:uiPriority w:val="99"/>
    <w:rsid w:val="00C46441"/>
  </w:style>
  <w:style w:type="character" w:customStyle="1" w:styleId="RTFNum29">
    <w:name w:val="RTF_Num 2 9"/>
    <w:uiPriority w:val="99"/>
    <w:rsid w:val="00C46441"/>
  </w:style>
  <w:style w:type="character" w:customStyle="1" w:styleId="RTFNum31">
    <w:name w:val="RTF_Num 3 1"/>
    <w:uiPriority w:val="99"/>
    <w:rsid w:val="00C46441"/>
  </w:style>
  <w:style w:type="character" w:customStyle="1" w:styleId="RTFNum32">
    <w:name w:val="RTF_Num 3 2"/>
    <w:uiPriority w:val="99"/>
    <w:rsid w:val="00C46441"/>
  </w:style>
  <w:style w:type="character" w:customStyle="1" w:styleId="RTFNum33">
    <w:name w:val="RTF_Num 3 3"/>
    <w:uiPriority w:val="99"/>
    <w:rsid w:val="00C46441"/>
  </w:style>
  <w:style w:type="character" w:customStyle="1" w:styleId="RTFNum34">
    <w:name w:val="RTF_Num 3 4"/>
    <w:uiPriority w:val="99"/>
    <w:rsid w:val="00C46441"/>
  </w:style>
  <w:style w:type="character" w:customStyle="1" w:styleId="RTFNum35">
    <w:name w:val="RTF_Num 3 5"/>
    <w:uiPriority w:val="99"/>
    <w:rsid w:val="00C46441"/>
  </w:style>
  <w:style w:type="character" w:customStyle="1" w:styleId="RTFNum36">
    <w:name w:val="RTF_Num 3 6"/>
    <w:uiPriority w:val="99"/>
    <w:rsid w:val="00C46441"/>
  </w:style>
  <w:style w:type="character" w:customStyle="1" w:styleId="RTFNum37">
    <w:name w:val="RTF_Num 3 7"/>
    <w:uiPriority w:val="99"/>
    <w:rsid w:val="00C46441"/>
  </w:style>
  <w:style w:type="character" w:customStyle="1" w:styleId="RTFNum38">
    <w:name w:val="RTF_Num 3 8"/>
    <w:uiPriority w:val="99"/>
    <w:rsid w:val="00C46441"/>
  </w:style>
  <w:style w:type="character" w:customStyle="1" w:styleId="RTFNum39">
    <w:name w:val="RTF_Num 3 9"/>
    <w:uiPriority w:val="99"/>
    <w:rsid w:val="00C46441"/>
  </w:style>
  <w:style w:type="character" w:customStyle="1" w:styleId="ListLabel2">
    <w:name w:val="ListLabel 2"/>
    <w:uiPriority w:val="99"/>
    <w:rsid w:val="00C46441"/>
    <w:rPr>
      <w:b/>
    </w:rPr>
  </w:style>
  <w:style w:type="paragraph" w:customStyle="1" w:styleId="13">
    <w:name w:val="Заголовок1"/>
    <w:basedOn w:val="a"/>
    <w:next w:val="af1"/>
    <w:uiPriority w:val="99"/>
    <w:rsid w:val="00C4644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C46441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3266D4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C46441"/>
    <w:rPr>
      <w:rFonts w:cs="Arial"/>
    </w:rPr>
  </w:style>
  <w:style w:type="paragraph" w:customStyle="1" w:styleId="15">
    <w:name w:val="Название1"/>
    <w:basedOn w:val="a"/>
    <w:uiPriority w:val="99"/>
    <w:rsid w:val="00C46441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C46441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46441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46441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46441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C46441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46441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C4644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C46441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C46441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3266D4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C46441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3266D4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C46441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C46441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C46441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46441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46441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C46441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C46441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C46441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3266D4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46441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46441"/>
    <w:pPr>
      <w:spacing w:after="120" w:line="480" w:lineRule="auto"/>
    </w:pPr>
  </w:style>
  <w:style w:type="paragraph" w:customStyle="1" w:styleId="FR1">
    <w:name w:val="FR1"/>
    <w:uiPriority w:val="99"/>
    <w:rsid w:val="00C46441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C46441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3266D4"/>
    <w:rPr>
      <w:sz w:val="24"/>
      <w:szCs w:val="24"/>
      <w:lang w:eastAsia="ar-SA"/>
    </w:rPr>
  </w:style>
  <w:style w:type="paragraph" w:styleId="afd">
    <w:name w:val="Title"/>
    <w:basedOn w:val="a"/>
    <w:next w:val="afe"/>
    <w:link w:val="1c"/>
    <w:uiPriority w:val="99"/>
    <w:qFormat/>
    <w:rsid w:val="00C46441"/>
    <w:pPr>
      <w:spacing w:before="220"/>
      <w:jc w:val="center"/>
    </w:pPr>
    <w:rPr>
      <w:b/>
      <w:bCs/>
    </w:rPr>
  </w:style>
  <w:style w:type="character" w:customStyle="1" w:styleId="1c">
    <w:name w:val="Название Знак1"/>
    <w:link w:val="afd"/>
    <w:uiPriority w:val="10"/>
    <w:rsid w:val="003266D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d"/>
    <w:uiPriority w:val="99"/>
    <w:qFormat/>
    <w:rsid w:val="00C46441"/>
    <w:pPr>
      <w:spacing w:before="120" w:after="120"/>
      <w:ind w:firstLine="567"/>
      <w:jc w:val="both"/>
    </w:pPr>
    <w:rPr>
      <w:b/>
    </w:rPr>
  </w:style>
  <w:style w:type="character" w:customStyle="1" w:styleId="1d">
    <w:name w:val="Подзаголовок Знак1"/>
    <w:link w:val="afe"/>
    <w:uiPriority w:val="11"/>
    <w:rsid w:val="003266D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e">
    <w:name w:val="Обычный1"/>
    <w:uiPriority w:val="99"/>
    <w:rsid w:val="00C46441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C46441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46441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46441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46441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">
    <w:name w:val="Название объекта1"/>
    <w:basedOn w:val="a"/>
    <w:next w:val="a"/>
    <w:uiPriority w:val="99"/>
    <w:rsid w:val="00C46441"/>
    <w:pPr>
      <w:ind w:firstLine="540"/>
    </w:pPr>
    <w:rPr>
      <w:i/>
    </w:rPr>
  </w:style>
  <w:style w:type="paragraph" w:styleId="aff">
    <w:name w:val="Balloon Text"/>
    <w:basedOn w:val="a"/>
    <w:link w:val="1f0"/>
    <w:uiPriority w:val="99"/>
    <w:rsid w:val="00C46441"/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link w:val="aff"/>
    <w:uiPriority w:val="99"/>
    <w:semiHidden/>
    <w:rsid w:val="003266D4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46441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46441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46441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46441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46441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46441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46441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46441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46441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46441"/>
  </w:style>
  <w:style w:type="paragraph" w:customStyle="1" w:styleId="2110">
    <w:name w:val="Основной текст (21)1"/>
    <w:basedOn w:val="a"/>
    <w:uiPriority w:val="99"/>
    <w:rsid w:val="00C46441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C46441"/>
    <w:pPr>
      <w:widowControl w:val="0"/>
      <w:autoSpaceDE w:val="0"/>
      <w:ind w:left="720"/>
    </w:pPr>
  </w:style>
  <w:style w:type="paragraph" w:customStyle="1" w:styleId="aff0">
    <w:name w:val="Содержимое таблицы"/>
    <w:basedOn w:val="a"/>
    <w:uiPriority w:val="99"/>
    <w:rsid w:val="00C46441"/>
    <w:pPr>
      <w:suppressLineNumbers/>
    </w:pPr>
  </w:style>
  <w:style w:type="paragraph" w:customStyle="1" w:styleId="aff1">
    <w:name w:val="Заголовок таблицы"/>
    <w:basedOn w:val="aff0"/>
    <w:uiPriority w:val="99"/>
    <w:rsid w:val="00C46441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46441"/>
    <w:pPr>
      <w:autoSpaceDE w:val="0"/>
    </w:pPr>
    <w:rPr>
      <w:color w:val="000000"/>
      <w:lang w:eastAsia="hi-IN" w:bidi="hi-IN"/>
    </w:rPr>
  </w:style>
  <w:style w:type="paragraph" w:customStyle="1" w:styleId="aff2">
    <w:name w:val="???????"/>
    <w:uiPriority w:val="99"/>
    <w:rsid w:val="00C46441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3">
    <w:name w:val="?????????? ???????"/>
    <w:basedOn w:val="aff2"/>
    <w:uiPriority w:val="99"/>
    <w:rsid w:val="00C46441"/>
  </w:style>
  <w:style w:type="paragraph" w:customStyle="1" w:styleId="aff4">
    <w:name w:val="????????? ???????"/>
    <w:basedOn w:val="aff3"/>
    <w:uiPriority w:val="99"/>
    <w:rsid w:val="00C46441"/>
    <w:pPr>
      <w:jc w:val="center"/>
    </w:pPr>
    <w:rPr>
      <w:b/>
      <w:bCs/>
    </w:rPr>
  </w:style>
  <w:style w:type="character" w:customStyle="1" w:styleId="aff5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80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1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5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problemy-vospitaniya-sredstvami-informatsionnoy-obrazovatelnoy-sredy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ok.1sep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6920</Words>
  <Characters>39445</Characters>
  <Application>Microsoft Office Word</Application>
  <DocSecurity>0</DocSecurity>
  <Lines>328</Lines>
  <Paragraphs>92</Paragraphs>
  <ScaleCrop>false</ScaleCrop>
  <Company/>
  <LinksUpToDate>false</LinksUpToDate>
  <CharactersWithSpaces>46273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9</cp:revision>
  <cp:lastPrinted>2020-08-27T13:14:00Z</cp:lastPrinted>
  <dcterms:created xsi:type="dcterms:W3CDTF">2020-10-26T04:53:00Z</dcterms:created>
  <dcterms:modified xsi:type="dcterms:W3CDTF">2022-09-09T11:01:00Z</dcterms:modified>
</cp:coreProperties>
</file>